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10" w:rsidRDefault="00452AB6" w:rsidP="00125227">
      <w:pPr>
        <w:jc w:val="center"/>
        <w:rPr>
          <w:b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.75pt;height:51.75pt;visibility:visible">
            <v:imagedata r:id="rId7" o:title=""/>
          </v:shape>
        </w:pict>
      </w:r>
    </w:p>
    <w:p w:rsidR="00B46210" w:rsidRPr="00125227" w:rsidRDefault="00B46210" w:rsidP="003A66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B46210" w:rsidRPr="00125227" w:rsidRDefault="00B46210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ПОСТАНОВЛЕНИЕ</w:t>
      </w:r>
    </w:p>
    <w:p w:rsidR="00B46210" w:rsidRPr="00125227" w:rsidRDefault="00B46210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46210" w:rsidRPr="003B7682" w:rsidRDefault="00B46210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67040" w:rsidRPr="00E67040">
        <w:rPr>
          <w:rFonts w:ascii="Times New Roman" w:hAnsi="Times New Roman"/>
          <w:sz w:val="28"/>
          <w:szCs w:val="28"/>
        </w:rPr>
        <w:t>28.12.</w:t>
      </w:r>
      <w:r w:rsidR="00E67040" w:rsidRPr="003B7682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E67040" w:rsidRPr="003B7682">
        <w:rPr>
          <w:rFonts w:ascii="Times New Roman" w:hAnsi="Times New Roman"/>
          <w:sz w:val="28"/>
          <w:szCs w:val="28"/>
        </w:rPr>
        <w:t xml:space="preserve">2071 </w:t>
      </w:r>
    </w:p>
    <w:p w:rsidR="00B46210" w:rsidRPr="00125227" w:rsidRDefault="00B46210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</w:p>
    <w:p w:rsidR="00B46210" w:rsidRDefault="00B46210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46210" w:rsidRDefault="00B46210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46210" w:rsidRDefault="00B46210" w:rsidP="0069680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О внесении изменений в </w:t>
      </w:r>
      <w:r w:rsidRPr="00125227">
        <w:rPr>
          <w:rFonts w:ascii="Times New Roman" w:hAnsi="Times New Roman"/>
          <w:b/>
          <w:i/>
          <w:sz w:val="28"/>
          <w:szCs w:val="28"/>
        </w:rPr>
        <w:t>муниципальн</w:t>
      </w:r>
      <w:r>
        <w:rPr>
          <w:rFonts w:ascii="Times New Roman" w:hAnsi="Times New Roman"/>
          <w:b/>
          <w:i/>
          <w:sz w:val="28"/>
          <w:szCs w:val="28"/>
        </w:rPr>
        <w:t>ую</w:t>
      </w:r>
      <w:r w:rsidRPr="00125227">
        <w:rPr>
          <w:rFonts w:ascii="Times New Roman" w:hAnsi="Times New Roman"/>
          <w:b/>
          <w:i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i/>
          <w:sz w:val="28"/>
          <w:szCs w:val="28"/>
        </w:rPr>
        <w:t xml:space="preserve">у </w:t>
      </w:r>
    </w:p>
    <w:p w:rsidR="00B46210" w:rsidRDefault="00B46210" w:rsidP="0069680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Кушвинского городского округа </w:t>
      </w:r>
      <w:r w:rsidRPr="00125227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/>
          <w:b/>
          <w:i/>
          <w:sz w:val="28"/>
          <w:szCs w:val="28"/>
        </w:rPr>
        <w:t xml:space="preserve">Развитие системы образования </w:t>
      </w:r>
    </w:p>
    <w:p w:rsidR="00B46210" w:rsidRPr="00125227" w:rsidRDefault="00B46210" w:rsidP="0069680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 Кушвинском городском округе до 2020 года</w:t>
      </w:r>
      <w:r w:rsidRPr="00125227">
        <w:rPr>
          <w:rFonts w:ascii="Times New Roman" w:hAnsi="Times New Roman"/>
          <w:b/>
          <w:i/>
          <w:sz w:val="28"/>
          <w:szCs w:val="28"/>
        </w:rPr>
        <w:t>»</w:t>
      </w:r>
    </w:p>
    <w:p w:rsidR="00B46210" w:rsidRDefault="00B46210" w:rsidP="00AF211D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6210" w:rsidRPr="00125227" w:rsidRDefault="00B46210" w:rsidP="007171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6210" w:rsidRPr="00F2641A" w:rsidRDefault="00B46210" w:rsidP="007171B8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94692B">
        <w:rPr>
          <w:rFonts w:ascii="Times New Roman" w:hAnsi="Times New Roman"/>
          <w:sz w:val="28"/>
          <w:szCs w:val="28"/>
        </w:rPr>
        <w:tab/>
      </w:r>
      <w:r w:rsidRPr="00F400C4">
        <w:rPr>
          <w:rFonts w:ascii="Times New Roman" w:hAnsi="Times New Roman"/>
          <w:sz w:val="28"/>
          <w:szCs w:val="28"/>
        </w:rPr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 в соответствии с решением Думы Кушвинского городского округа от 24 декабря 2015 года № 400 «О бюджете </w:t>
      </w:r>
      <w:r w:rsidRPr="00F2641A">
        <w:rPr>
          <w:rFonts w:ascii="Times New Roman" w:hAnsi="Times New Roman"/>
          <w:sz w:val="28"/>
          <w:szCs w:val="28"/>
        </w:rPr>
        <w:t>Кушвинского городского округа на 2016 год» (с внесенными изменениями и дополнениями), администрация Кушвинского городского округа</w:t>
      </w:r>
    </w:p>
    <w:p w:rsidR="00B46210" w:rsidRPr="00C2464D" w:rsidRDefault="00B46210" w:rsidP="007171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464D">
        <w:rPr>
          <w:rFonts w:ascii="Times New Roman" w:hAnsi="Times New Roman"/>
          <w:b/>
          <w:sz w:val="28"/>
          <w:szCs w:val="28"/>
        </w:rPr>
        <w:t>ПОСТАНОВЛЯЕТ:</w:t>
      </w:r>
    </w:p>
    <w:p w:rsidR="00B46210" w:rsidRPr="00F2641A" w:rsidRDefault="00B46210" w:rsidP="00C2464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Pr="00C2464D">
        <w:rPr>
          <w:rFonts w:ascii="Times New Roman" w:hAnsi="Times New Roman"/>
          <w:sz w:val="28"/>
          <w:szCs w:val="28"/>
        </w:rPr>
        <w:t>Внести в муниципальную программу Кушвинского городского округа</w:t>
      </w:r>
      <w:r w:rsidRPr="00C2464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2464D">
        <w:rPr>
          <w:rFonts w:ascii="Times New Roman" w:hAnsi="Times New Roman"/>
          <w:sz w:val="28"/>
          <w:szCs w:val="28"/>
        </w:rPr>
        <w:t>«Развитие системы образования в Кушвинском городском округе до 2020 года», утвержденную постановлением администрации Кушвинского городского</w:t>
      </w:r>
      <w:r w:rsidRPr="00F2641A">
        <w:rPr>
          <w:rFonts w:ascii="Times New Roman" w:hAnsi="Times New Roman"/>
          <w:sz w:val="28"/>
          <w:szCs w:val="28"/>
        </w:rPr>
        <w:t xml:space="preserve"> округ</w:t>
      </w:r>
      <w:r w:rsidR="00F70FD7">
        <w:rPr>
          <w:rFonts w:ascii="Times New Roman" w:hAnsi="Times New Roman"/>
          <w:sz w:val="28"/>
          <w:szCs w:val="28"/>
        </w:rPr>
        <w:t>а от 10 ноября 2014 года № 2119</w:t>
      </w:r>
      <w:r w:rsidRPr="00F2641A">
        <w:rPr>
          <w:rFonts w:ascii="Times New Roman" w:hAnsi="Times New Roman"/>
          <w:sz w:val="28"/>
          <w:szCs w:val="28"/>
        </w:rPr>
        <w:t xml:space="preserve"> (с изменениями, внесенными</w:t>
      </w:r>
      <w:r w:rsidRPr="000665BC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ями</w:t>
      </w:r>
      <w:r w:rsidRPr="000665BC">
        <w:rPr>
          <w:rFonts w:ascii="Times New Roman" w:hAnsi="Times New Roman"/>
          <w:sz w:val="28"/>
          <w:szCs w:val="28"/>
        </w:rPr>
        <w:t xml:space="preserve"> администрации Кушвинского городского округа от </w:t>
      </w:r>
      <w:r>
        <w:rPr>
          <w:rFonts w:ascii="Times New Roman" w:hAnsi="Times New Roman"/>
          <w:sz w:val="28"/>
          <w:szCs w:val="28"/>
        </w:rPr>
        <w:t>19 марта 2015 года № 347, 30 марта 2015 года № 385, 04 июня 2015 года № 783, 03 ноября 2015 года № 1607, 13 ноября 2015 года  № 1655, 31 декабря  2015 года № 2025, 21 марта 2016 года № 322, 19 мая 2016 года № 619</w:t>
      </w:r>
      <w:r w:rsidR="00477113">
        <w:rPr>
          <w:rFonts w:ascii="Times New Roman" w:hAnsi="Times New Roman"/>
          <w:sz w:val="28"/>
          <w:szCs w:val="28"/>
        </w:rPr>
        <w:t>, 29 августа 2016 года № 1183</w:t>
      </w:r>
      <w:r w:rsidR="001416A0">
        <w:rPr>
          <w:rFonts w:ascii="Times New Roman" w:hAnsi="Times New Roman"/>
          <w:sz w:val="28"/>
          <w:szCs w:val="28"/>
        </w:rPr>
        <w:t>, 11 ноября 2016 года № 1659</w:t>
      </w:r>
      <w:r>
        <w:rPr>
          <w:rFonts w:ascii="Times New Roman" w:hAnsi="Times New Roman"/>
          <w:sz w:val="28"/>
          <w:szCs w:val="28"/>
        </w:rPr>
        <w:t xml:space="preserve">), </w:t>
      </w:r>
      <w:r w:rsidRPr="00F2641A">
        <w:rPr>
          <w:rFonts w:ascii="Times New Roman" w:hAnsi="Times New Roman"/>
          <w:sz w:val="28"/>
          <w:szCs w:val="28"/>
        </w:rPr>
        <w:t xml:space="preserve">следующие </w:t>
      </w:r>
      <w:r>
        <w:rPr>
          <w:rFonts w:ascii="Times New Roman" w:hAnsi="Times New Roman"/>
          <w:sz w:val="28"/>
          <w:szCs w:val="28"/>
        </w:rPr>
        <w:t>изменения:</w:t>
      </w:r>
    </w:p>
    <w:p w:rsidR="00403E04" w:rsidRDefault="00403E04" w:rsidP="00403E04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365EF">
        <w:rPr>
          <w:rFonts w:ascii="Times New Roman" w:hAnsi="Times New Roman" w:cs="Times New Roman"/>
          <w:sz w:val="28"/>
          <w:szCs w:val="28"/>
        </w:rPr>
        <w:t xml:space="preserve">1.1. В разделе «Паспорт муниципальной программы </w:t>
      </w:r>
      <w:r w:rsidR="00254933">
        <w:rPr>
          <w:rFonts w:ascii="Times New Roman" w:hAnsi="Times New Roman" w:cs="Times New Roman"/>
          <w:sz w:val="28"/>
          <w:szCs w:val="28"/>
        </w:rPr>
        <w:t xml:space="preserve">Кушвинского городского округа </w:t>
      </w:r>
      <w:r w:rsidRPr="00E365EF">
        <w:rPr>
          <w:rFonts w:ascii="Times New Roman" w:hAnsi="Times New Roman" w:cs="Times New Roman"/>
          <w:sz w:val="28"/>
          <w:szCs w:val="28"/>
        </w:rPr>
        <w:t xml:space="preserve">«Развитие </w:t>
      </w:r>
      <w:r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E365EF">
        <w:rPr>
          <w:rFonts w:ascii="Times New Roman" w:hAnsi="Times New Roman" w:cs="Times New Roman"/>
          <w:sz w:val="28"/>
          <w:szCs w:val="28"/>
        </w:rPr>
        <w:t xml:space="preserve">образования в Кушвинском городском округе»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E365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Pr="00E365EF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365EF">
        <w:rPr>
          <w:rFonts w:ascii="Times New Roman" w:hAnsi="Times New Roman" w:cs="Times New Roman"/>
          <w:sz w:val="28"/>
          <w:szCs w:val="28"/>
        </w:rPr>
        <w:t>» позицию, касающуюся объемов и источников финансирования Программы, изложить в следующей редакции:</w:t>
      </w: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960"/>
      </w:tblGrid>
      <w:tr w:rsidR="00403E04" w:rsidRPr="00F2641A" w:rsidTr="00F2641A">
        <w:trPr>
          <w:trHeight w:val="349"/>
        </w:trPr>
        <w:tc>
          <w:tcPr>
            <w:tcW w:w="2808" w:type="dxa"/>
          </w:tcPr>
          <w:p w:rsidR="00403E04" w:rsidRPr="00254933" w:rsidRDefault="00403E04" w:rsidP="00F264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33">
              <w:rPr>
                <w:rFonts w:ascii="Times New Roman" w:hAnsi="Times New Roman"/>
                <w:sz w:val="24"/>
                <w:szCs w:val="24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6960" w:type="dxa"/>
          </w:tcPr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 xml:space="preserve">ВСЕГО: 4 034 605 440,52 рублей, в том числе: 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2015 год – 627 202 671,34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2016 год – 668 837 379,42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2017 год – 634 159 467,23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2018 год – 639 324 931,90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2019 год – 628 047 299,90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2020 год – 837 033 690,73 рублей; 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 xml:space="preserve">федеральный бюджет: 1 243 431,00 рублей,  в том числе: 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2015 год – 1 243 431,00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областной бюджет: 2 183 052 121,00 рублей, в том числе: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2015 год – 293 909 221,00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2016 год – 367 560 000,00 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2017 год – 374 373 300,00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2018 год – 374 373 300,00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2019 год – 374 373 300,00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2020 год – 398 463 000,00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 xml:space="preserve">местный бюджет: 1 486 930 106,08  рублей,  в том числе: 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2015 год – 282 835 287,84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2016 год – 228 844 584,91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2017 год – 198 977 841,33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2018 год – 204 143 306,00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2019 год – 192 865 674,00 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2020 год – 379 263 412,00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внебюджетные источники: 363 379 782,44 рублей, в том числе: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 xml:space="preserve">2015 год – 49 214 731,50 рублей; 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2016 год – 72 432 794,51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2017 год – 60 808 325,90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2018 год – 60 808 325,90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2019 год -  60 808 325,90 рублей;</w:t>
            </w:r>
          </w:p>
          <w:p w:rsidR="00403E04" w:rsidRPr="00403E04" w:rsidRDefault="00403E04" w:rsidP="00403E04">
            <w:pPr>
              <w:pStyle w:val="a4"/>
              <w:numPr>
                <w:ilvl w:val="0"/>
                <w:numId w:val="34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 xml:space="preserve"> год -  59 307 278,73 рублей.</w:t>
            </w:r>
          </w:p>
        </w:tc>
      </w:tr>
    </w:tbl>
    <w:p w:rsidR="00B46210" w:rsidRPr="002C4A44" w:rsidRDefault="00B46210" w:rsidP="00C246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4A44">
        <w:rPr>
          <w:rFonts w:ascii="Times New Roman" w:hAnsi="Times New Roman"/>
          <w:sz w:val="28"/>
          <w:szCs w:val="28"/>
        </w:rPr>
        <w:lastRenderedPageBreak/>
        <w:t>1.</w:t>
      </w:r>
      <w:r w:rsidR="0025493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 Приложение № </w:t>
      </w:r>
      <w:r w:rsidRPr="002C4A44">
        <w:rPr>
          <w:rFonts w:ascii="Times New Roman" w:hAnsi="Times New Roman"/>
          <w:sz w:val="28"/>
          <w:szCs w:val="28"/>
        </w:rPr>
        <w:t xml:space="preserve">2 «План мероприятий по выполнению муниципальной программы Кушвинского городского округа «Развитие системы образования в Кушвинском городском округе до 2020 года» к муниципальной программе Кушвинского городского округа «Развитие системы образования в Кушвинском городском округе до 2020 года» изложить </w:t>
      </w:r>
      <w:r w:rsidR="00F70FD7">
        <w:rPr>
          <w:rFonts w:ascii="Times New Roman" w:hAnsi="Times New Roman"/>
          <w:sz w:val="28"/>
          <w:szCs w:val="28"/>
        </w:rPr>
        <w:t xml:space="preserve">в новой редакции (приложение № </w:t>
      </w:r>
      <w:r w:rsidR="00254933">
        <w:rPr>
          <w:rFonts w:ascii="Times New Roman" w:hAnsi="Times New Roman"/>
          <w:sz w:val="28"/>
          <w:szCs w:val="28"/>
        </w:rPr>
        <w:t>1</w:t>
      </w:r>
      <w:r w:rsidRPr="002C4A44">
        <w:rPr>
          <w:rFonts w:ascii="Times New Roman" w:hAnsi="Times New Roman"/>
          <w:sz w:val="28"/>
          <w:szCs w:val="28"/>
        </w:rPr>
        <w:t>).</w:t>
      </w:r>
    </w:p>
    <w:p w:rsidR="00B46210" w:rsidRDefault="00B46210" w:rsidP="00066F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</w:t>
      </w:r>
      <w:r w:rsidRPr="00125227">
        <w:rPr>
          <w:rFonts w:ascii="Times New Roman" w:hAnsi="Times New Roman"/>
          <w:sz w:val="28"/>
          <w:szCs w:val="28"/>
        </w:rPr>
        <w:t xml:space="preserve">астоящее постановление </w:t>
      </w:r>
      <w:r>
        <w:rPr>
          <w:rFonts w:ascii="Times New Roman" w:hAnsi="Times New Roman"/>
          <w:sz w:val="28"/>
          <w:szCs w:val="28"/>
        </w:rPr>
        <w:t>опубликовать в газете «Муниципальный вестник» и р</w:t>
      </w:r>
      <w:r w:rsidRPr="00125227">
        <w:rPr>
          <w:rFonts w:ascii="Times New Roman" w:hAnsi="Times New Roman"/>
          <w:sz w:val="28"/>
          <w:szCs w:val="28"/>
        </w:rPr>
        <w:t xml:space="preserve">азместить на официальном сайте Кушвинского городского округа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5227">
        <w:rPr>
          <w:rFonts w:ascii="Times New Roman" w:hAnsi="Times New Roman"/>
          <w:sz w:val="28"/>
          <w:szCs w:val="28"/>
        </w:rPr>
        <w:t>в сети Интернет.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46210" w:rsidRPr="00125227" w:rsidRDefault="00B46210" w:rsidP="00066F2F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25227">
        <w:rPr>
          <w:rFonts w:ascii="Times New Roman" w:hAnsi="Times New Roman" w:cs="Times New Roman"/>
          <w:sz w:val="28"/>
          <w:szCs w:val="28"/>
        </w:rPr>
        <w:t xml:space="preserve"> Контроль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1252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125227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 Кушвинского городского округа             Веремчука В.Н.</w:t>
      </w:r>
    </w:p>
    <w:p w:rsidR="00B46210" w:rsidRDefault="00B46210" w:rsidP="00066F2F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210" w:rsidRDefault="00B46210" w:rsidP="00066F2F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210" w:rsidRDefault="00B46210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210" w:rsidRPr="00C2464D" w:rsidRDefault="00B46210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210" w:rsidRPr="00C2464D" w:rsidRDefault="00B46210" w:rsidP="007171B8">
      <w:pPr>
        <w:rPr>
          <w:rFonts w:ascii="Times New Roman" w:hAnsi="Times New Roman"/>
          <w:sz w:val="28"/>
          <w:szCs w:val="28"/>
        </w:rPr>
        <w:sectPr w:rsidR="00B46210" w:rsidRPr="00C2464D" w:rsidSect="00484C3B">
          <w:head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r w:rsidRPr="00C2464D">
        <w:rPr>
          <w:rFonts w:ascii="Times New Roman" w:hAnsi="Times New Roman"/>
          <w:sz w:val="28"/>
          <w:szCs w:val="28"/>
        </w:rPr>
        <w:t xml:space="preserve">Глава городского округа           </w:t>
      </w:r>
      <w:r w:rsidRPr="00C2464D">
        <w:rPr>
          <w:rFonts w:ascii="Times New Roman" w:hAnsi="Times New Roman"/>
          <w:sz w:val="28"/>
          <w:szCs w:val="28"/>
        </w:rPr>
        <w:tab/>
      </w:r>
      <w:r w:rsidR="003B7682">
        <w:rPr>
          <w:rFonts w:ascii="Times New Roman" w:hAnsi="Times New Roman"/>
          <w:sz w:val="28"/>
          <w:szCs w:val="28"/>
          <w:lang w:val="en-US"/>
        </w:rPr>
        <w:tab/>
      </w:r>
      <w:r w:rsidRPr="00C2464D">
        <w:rPr>
          <w:rFonts w:ascii="Times New Roman" w:hAnsi="Times New Roman"/>
          <w:sz w:val="28"/>
          <w:szCs w:val="28"/>
        </w:rPr>
        <w:tab/>
      </w:r>
      <w:r w:rsidR="00254933">
        <w:rPr>
          <w:rFonts w:ascii="Times New Roman" w:hAnsi="Times New Roman"/>
          <w:sz w:val="28"/>
          <w:szCs w:val="28"/>
        </w:rPr>
        <w:tab/>
      </w:r>
      <w:r w:rsidR="00254933">
        <w:rPr>
          <w:rFonts w:ascii="Times New Roman" w:hAnsi="Times New Roman"/>
          <w:sz w:val="28"/>
          <w:szCs w:val="28"/>
        </w:rPr>
        <w:tab/>
      </w:r>
      <w:r w:rsidRPr="00C2464D">
        <w:rPr>
          <w:rFonts w:ascii="Times New Roman" w:hAnsi="Times New Roman"/>
          <w:sz w:val="28"/>
          <w:szCs w:val="28"/>
        </w:rPr>
        <w:t xml:space="preserve">         М.В.Слепухин</w:t>
      </w:r>
    </w:p>
    <w:p w:rsidR="00B46210" w:rsidRPr="00BC28C3" w:rsidRDefault="00B46210" w:rsidP="00E67040">
      <w:pPr>
        <w:spacing w:after="0" w:line="240" w:lineRule="auto"/>
        <w:jc w:val="center"/>
        <w:rPr>
          <w:rFonts w:ascii="Times New Roman" w:hAnsi="Times New Roman"/>
        </w:rPr>
      </w:pPr>
    </w:p>
    <w:sectPr w:rsidR="00B46210" w:rsidRPr="00BC28C3" w:rsidSect="004F1BCB">
      <w:headerReference w:type="default" r:id="rId9"/>
      <w:pgSz w:w="11906" w:h="16838"/>
      <w:pgMar w:top="1134" w:right="851" w:bottom="71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4B4" w:rsidRDefault="007074B4" w:rsidP="003B07F0">
      <w:pPr>
        <w:spacing w:after="0" w:line="240" w:lineRule="auto"/>
      </w:pPr>
      <w:r>
        <w:separator/>
      </w:r>
    </w:p>
  </w:endnote>
  <w:endnote w:type="continuationSeparator" w:id="0">
    <w:p w:rsidR="007074B4" w:rsidRDefault="007074B4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4B4" w:rsidRDefault="007074B4" w:rsidP="003B07F0">
      <w:pPr>
        <w:spacing w:after="0" w:line="240" w:lineRule="auto"/>
      </w:pPr>
      <w:r>
        <w:separator/>
      </w:r>
    </w:p>
  </w:footnote>
  <w:footnote w:type="continuationSeparator" w:id="0">
    <w:p w:rsidR="007074B4" w:rsidRDefault="007074B4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210" w:rsidRDefault="00452AB6">
    <w:pPr>
      <w:pStyle w:val="a8"/>
      <w:jc w:val="center"/>
    </w:pPr>
    <w:fldSimple w:instr=" PAGE   \* MERGEFORMAT ">
      <w:r w:rsidR="000C663C">
        <w:rPr>
          <w:noProof/>
        </w:rPr>
        <w:t>2</w:t>
      </w:r>
    </w:fldSimple>
  </w:p>
  <w:p w:rsidR="00B46210" w:rsidRDefault="00B4621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210" w:rsidRDefault="00452AB6">
    <w:pPr>
      <w:pStyle w:val="a8"/>
      <w:jc w:val="center"/>
    </w:pPr>
    <w:fldSimple w:instr=" PAGE   \* MERGEFORMAT ">
      <w:r w:rsidR="00B46210">
        <w:rPr>
          <w:noProof/>
        </w:rPr>
        <w:t>4</w:t>
      </w:r>
    </w:fldSimple>
  </w:p>
  <w:p w:rsidR="00B46210" w:rsidRDefault="00B4621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7DE1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334B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2804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93A12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0A9A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386B1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4D8BE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A829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5B81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2621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3C25250"/>
    <w:multiLevelType w:val="multilevel"/>
    <w:tmpl w:val="A336C8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5">
    <w:nsid w:val="044901C9"/>
    <w:multiLevelType w:val="hybridMultilevel"/>
    <w:tmpl w:val="D624D130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08037D7D"/>
    <w:multiLevelType w:val="hybridMultilevel"/>
    <w:tmpl w:val="CFFA6A7A"/>
    <w:lvl w:ilvl="0" w:tplc="6C789FF6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18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-918"/>
        </w:tabs>
        <w:ind w:left="-91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-264"/>
        </w:tabs>
        <w:ind w:left="-2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  <w:rPr>
        <w:rFonts w:cs="Times New Roman"/>
      </w:rPr>
    </w:lvl>
  </w:abstractNum>
  <w:abstractNum w:abstractNumId="19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21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22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4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A71C71"/>
    <w:multiLevelType w:val="hybridMultilevel"/>
    <w:tmpl w:val="07DA8F6A"/>
    <w:lvl w:ilvl="0" w:tplc="8B6E64A2">
      <w:start w:val="2020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7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9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0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31">
    <w:nsid w:val="69BF0D82"/>
    <w:multiLevelType w:val="hybridMultilevel"/>
    <w:tmpl w:val="D98C4D74"/>
    <w:lvl w:ilvl="0" w:tplc="09BAA8D8">
      <w:start w:val="2020"/>
      <w:numFmt w:val="decimal"/>
      <w:lvlText w:val="%1"/>
      <w:lvlJc w:val="left"/>
      <w:pPr>
        <w:ind w:left="52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2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3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13"/>
  </w:num>
  <w:num w:numId="2">
    <w:abstractNumId w:val="21"/>
  </w:num>
  <w:num w:numId="3">
    <w:abstractNumId w:val="18"/>
  </w:num>
  <w:num w:numId="4">
    <w:abstractNumId w:val="26"/>
  </w:num>
  <w:num w:numId="5">
    <w:abstractNumId w:val="11"/>
  </w:num>
  <w:num w:numId="6">
    <w:abstractNumId w:val="22"/>
  </w:num>
  <w:num w:numId="7">
    <w:abstractNumId w:val="17"/>
  </w:num>
  <w:num w:numId="8">
    <w:abstractNumId w:val="28"/>
  </w:num>
  <w:num w:numId="9">
    <w:abstractNumId w:val="33"/>
  </w:num>
  <w:num w:numId="10">
    <w:abstractNumId w:val="30"/>
  </w:num>
  <w:num w:numId="11">
    <w:abstractNumId w:val="19"/>
  </w:num>
  <w:num w:numId="12">
    <w:abstractNumId w:val="10"/>
  </w:num>
  <w:num w:numId="13">
    <w:abstractNumId w:val="32"/>
  </w:num>
  <w:num w:numId="14">
    <w:abstractNumId w:val="29"/>
  </w:num>
  <w:num w:numId="15">
    <w:abstractNumId w:val="24"/>
  </w:num>
  <w:num w:numId="16">
    <w:abstractNumId w:val="23"/>
  </w:num>
  <w:num w:numId="17">
    <w:abstractNumId w:val="14"/>
  </w:num>
  <w:num w:numId="18">
    <w:abstractNumId w:val="27"/>
  </w:num>
  <w:num w:numId="19">
    <w:abstractNumId w:val="1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20"/>
  </w:num>
  <w:num w:numId="32">
    <w:abstractNumId w:val="16"/>
  </w:num>
  <w:num w:numId="33">
    <w:abstractNumId w:val="15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F71"/>
    <w:rsid w:val="000005A4"/>
    <w:rsid w:val="00000F13"/>
    <w:rsid w:val="0000154E"/>
    <w:rsid w:val="00001BA6"/>
    <w:rsid w:val="00002A9B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02E1"/>
    <w:rsid w:val="00011565"/>
    <w:rsid w:val="00012679"/>
    <w:rsid w:val="00012CE9"/>
    <w:rsid w:val="00013558"/>
    <w:rsid w:val="00014E3F"/>
    <w:rsid w:val="000169A3"/>
    <w:rsid w:val="00016D43"/>
    <w:rsid w:val="00017057"/>
    <w:rsid w:val="00020618"/>
    <w:rsid w:val="0002207A"/>
    <w:rsid w:val="000226BD"/>
    <w:rsid w:val="00023B6E"/>
    <w:rsid w:val="000261E0"/>
    <w:rsid w:val="0002622C"/>
    <w:rsid w:val="00026B3A"/>
    <w:rsid w:val="00031B5E"/>
    <w:rsid w:val="00034A21"/>
    <w:rsid w:val="00034B13"/>
    <w:rsid w:val="00035E21"/>
    <w:rsid w:val="00036A1B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280"/>
    <w:rsid w:val="000502BF"/>
    <w:rsid w:val="00050EF0"/>
    <w:rsid w:val="00051E24"/>
    <w:rsid w:val="000543DA"/>
    <w:rsid w:val="00057169"/>
    <w:rsid w:val="00057C47"/>
    <w:rsid w:val="00057E0D"/>
    <w:rsid w:val="0006014B"/>
    <w:rsid w:val="00060B05"/>
    <w:rsid w:val="000616B5"/>
    <w:rsid w:val="00063F64"/>
    <w:rsid w:val="00064AD1"/>
    <w:rsid w:val="0006596D"/>
    <w:rsid w:val="000665BC"/>
    <w:rsid w:val="00066F2F"/>
    <w:rsid w:val="0007011A"/>
    <w:rsid w:val="000741DA"/>
    <w:rsid w:val="00074D03"/>
    <w:rsid w:val="00075284"/>
    <w:rsid w:val="000771FD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FA1"/>
    <w:rsid w:val="000865DE"/>
    <w:rsid w:val="00087624"/>
    <w:rsid w:val="00087864"/>
    <w:rsid w:val="00087EFC"/>
    <w:rsid w:val="0009132D"/>
    <w:rsid w:val="00091AFF"/>
    <w:rsid w:val="00092F6C"/>
    <w:rsid w:val="00093117"/>
    <w:rsid w:val="00093488"/>
    <w:rsid w:val="00094260"/>
    <w:rsid w:val="00094387"/>
    <w:rsid w:val="000949A5"/>
    <w:rsid w:val="00094C3E"/>
    <w:rsid w:val="000969E3"/>
    <w:rsid w:val="00096A08"/>
    <w:rsid w:val="0009734A"/>
    <w:rsid w:val="000A0EA0"/>
    <w:rsid w:val="000A1972"/>
    <w:rsid w:val="000A412E"/>
    <w:rsid w:val="000A6230"/>
    <w:rsid w:val="000A6AE1"/>
    <w:rsid w:val="000A6E5C"/>
    <w:rsid w:val="000A7124"/>
    <w:rsid w:val="000A745F"/>
    <w:rsid w:val="000A7C13"/>
    <w:rsid w:val="000A7FA4"/>
    <w:rsid w:val="000B0045"/>
    <w:rsid w:val="000B1CFF"/>
    <w:rsid w:val="000B4B0B"/>
    <w:rsid w:val="000B6092"/>
    <w:rsid w:val="000B6B13"/>
    <w:rsid w:val="000B73B8"/>
    <w:rsid w:val="000B78E2"/>
    <w:rsid w:val="000C1D53"/>
    <w:rsid w:val="000C1EA2"/>
    <w:rsid w:val="000C1FF1"/>
    <w:rsid w:val="000C42B6"/>
    <w:rsid w:val="000C467A"/>
    <w:rsid w:val="000C478B"/>
    <w:rsid w:val="000C5197"/>
    <w:rsid w:val="000C663C"/>
    <w:rsid w:val="000C71B6"/>
    <w:rsid w:val="000D03F5"/>
    <w:rsid w:val="000D0A99"/>
    <w:rsid w:val="000D1802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6C7D"/>
    <w:rsid w:val="0010067D"/>
    <w:rsid w:val="00101292"/>
    <w:rsid w:val="00101789"/>
    <w:rsid w:val="00102CCF"/>
    <w:rsid w:val="001051A5"/>
    <w:rsid w:val="001052D5"/>
    <w:rsid w:val="00110CC0"/>
    <w:rsid w:val="00112A21"/>
    <w:rsid w:val="00112DD6"/>
    <w:rsid w:val="00113208"/>
    <w:rsid w:val="001157BF"/>
    <w:rsid w:val="00115DA9"/>
    <w:rsid w:val="00116AE5"/>
    <w:rsid w:val="00116EDA"/>
    <w:rsid w:val="00120044"/>
    <w:rsid w:val="0012106F"/>
    <w:rsid w:val="001222D4"/>
    <w:rsid w:val="00122AA5"/>
    <w:rsid w:val="001230AC"/>
    <w:rsid w:val="0012355A"/>
    <w:rsid w:val="00125227"/>
    <w:rsid w:val="00125462"/>
    <w:rsid w:val="00127932"/>
    <w:rsid w:val="00132252"/>
    <w:rsid w:val="00132D28"/>
    <w:rsid w:val="00133D33"/>
    <w:rsid w:val="00133E16"/>
    <w:rsid w:val="001353DA"/>
    <w:rsid w:val="00136028"/>
    <w:rsid w:val="0013715B"/>
    <w:rsid w:val="001374AC"/>
    <w:rsid w:val="001378D9"/>
    <w:rsid w:val="0013796A"/>
    <w:rsid w:val="001379B3"/>
    <w:rsid w:val="001416A0"/>
    <w:rsid w:val="001416D7"/>
    <w:rsid w:val="0014220C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223D"/>
    <w:rsid w:val="001523BD"/>
    <w:rsid w:val="00152E0A"/>
    <w:rsid w:val="00154357"/>
    <w:rsid w:val="00157008"/>
    <w:rsid w:val="001573CF"/>
    <w:rsid w:val="00157886"/>
    <w:rsid w:val="0016045F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7AD8"/>
    <w:rsid w:val="001A0AB9"/>
    <w:rsid w:val="001A20BD"/>
    <w:rsid w:val="001A3223"/>
    <w:rsid w:val="001A4FFE"/>
    <w:rsid w:val="001A65FB"/>
    <w:rsid w:val="001A6681"/>
    <w:rsid w:val="001B211F"/>
    <w:rsid w:val="001B36F3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E028C"/>
    <w:rsid w:val="001E054D"/>
    <w:rsid w:val="001E1CA5"/>
    <w:rsid w:val="001E1FF1"/>
    <w:rsid w:val="001E3106"/>
    <w:rsid w:val="001E3A6B"/>
    <w:rsid w:val="001E3DC2"/>
    <w:rsid w:val="001E5062"/>
    <w:rsid w:val="001E5D8F"/>
    <w:rsid w:val="001E6D8B"/>
    <w:rsid w:val="001E71E1"/>
    <w:rsid w:val="001E75A6"/>
    <w:rsid w:val="001F1373"/>
    <w:rsid w:val="001F1F35"/>
    <w:rsid w:val="001F4E75"/>
    <w:rsid w:val="001F60F0"/>
    <w:rsid w:val="001F670D"/>
    <w:rsid w:val="001F6FE4"/>
    <w:rsid w:val="002004EE"/>
    <w:rsid w:val="002007CE"/>
    <w:rsid w:val="002021FB"/>
    <w:rsid w:val="00202777"/>
    <w:rsid w:val="00203204"/>
    <w:rsid w:val="00203B67"/>
    <w:rsid w:val="00203E20"/>
    <w:rsid w:val="002041DD"/>
    <w:rsid w:val="00204277"/>
    <w:rsid w:val="0020493B"/>
    <w:rsid w:val="002061D6"/>
    <w:rsid w:val="002072F6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7A34"/>
    <w:rsid w:val="002200B5"/>
    <w:rsid w:val="00220216"/>
    <w:rsid w:val="0022031D"/>
    <w:rsid w:val="00220853"/>
    <w:rsid w:val="0022270C"/>
    <w:rsid w:val="0022291C"/>
    <w:rsid w:val="0022314C"/>
    <w:rsid w:val="0022360F"/>
    <w:rsid w:val="002255E9"/>
    <w:rsid w:val="00226381"/>
    <w:rsid w:val="00226879"/>
    <w:rsid w:val="00226D48"/>
    <w:rsid w:val="00227285"/>
    <w:rsid w:val="00230D72"/>
    <w:rsid w:val="002311B0"/>
    <w:rsid w:val="00232D5F"/>
    <w:rsid w:val="0023338F"/>
    <w:rsid w:val="00233A89"/>
    <w:rsid w:val="0023417F"/>
    <w:rsid w:val="00235B88"/>
    <w:rsid w:val="0023643F"/>
    <w:rsid w:val="00236F77"/>
    <w:rsid w:val="00237558"/>
    <w:rsid w:val="00237CB2"/>
    <w:rsid w:val="002415E3"/>
    <w:rsid w:val="00241B12"/>
    <w:rsid w:val="0024222F"/>
    <w:rsid w:val="002423FC"/>
    <w:rsid w:val="0024355E"/>
    <w:rsid w:val="00244A79"/>
    <w:rsid w:val="00244E70"/>
    <w:rsid w:val="00246668"/>
    <w:rsid w:val="00246942"/>
    <w:rsid w:val="00251CB1"/>
    <w:rsid w:val="00252AD2"/>
    <w:rsid w:val="00252FE9"/>
    <w:rsid w:val="002534D3"/>
    <w:rsid w:val="002535E2"/>
    <w:rsid w:val="00254933"/>
    <w:rsid w:val="00256B64"/>
    <w:rsid w:val="00256BF3"/>
    <w:rsid w:val="002572D7"/>
    <w:rsid w:val="0025766F"/>
    <w:rsid w:val="00257E73"/>
    <w:rsid w:val="00257F23"/>
    <w:rsid w:val="00267AC0"/>
    <w:rsid w:val="002706D3"/>
    <w:rsid w:val="0027551C"/>
    <w:rsid w:val="00275AF5"/>
    <w:rsid w:val="00280A64"/>
    <w:rsid w:val="00281859"/>
    <w:rsid w:val="0028295D"/>
    <w:rsid w:val="00282B40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42BC"/>
    <w:rsid w:val="002944E2"/>
    <w:rsid w:val="00294C3D"/>
    <w:rsid w:val="00296851"/>
    <w:rsid w:val="00297321"/>
    <w:rsid w:val="002A1AEC"/>
    <w:rsid w:val="002A2E0C"/>
    <w:rsid w:val="002A3C19"/>
    <w:rsid w:val="002A51A2"/>
    <w:rsid w:val="002A6C53"/>
    <w:rsid w:val="002B0724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DC"/>
    <w:rsid w:val="002C1727"/>
    <w:rsid w:val="002C235E"/>
    <w:rsid w:val="002C2C95"/>
    <w:rsid w:val="002C4A44"/>
    <w:rsid w:val="002C56A5"/>
    <w:rsid w:val="002C7C4C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54"/>
    <w:rsid w:val="002D72EE"/>
    <w:rsid w:val="002E247B"/>
    <w:rsid w:val="002E3487"/>
    <w:rsid w:val="002E4220"/>
    <w:rsid w:val="002E4F32"/>
    <w:rsid w:val="002E570B"/>
    <w:rsid w:val="002E5860"/>
    <w:rsid w:val="002E5C08"/>
    <w:rsid w:val="002E6963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056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21C1"/>
    <w:rsid w:val="003139E6"/>
    <w:rsid w:val="00313BDE"/>
    <w:rsid w:val="00313C9C"/>
    <w:rsid w:val="00313CCA"/>
    <w:rsid w:val="00314FA2"/>
    <w:rsid w:val="0031504F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CC5"/>
    <w:rsid w:val="00335DEE"/>
    <w:rsid w:val="00336288"/>
    <w:rsid w:val="00336B3E"/>
    <w:rsid w:val="0033797D"/>
    <w:rsid w:val="003379AE"/>
    <w:rsid w:val="00340A6E"/>
    <w:rsid w:val="00341330"/>
    <w:rsid w:val="0034345E"/>
    <w:rsid w:val="0034388D"/>
    <w:rsid w:val="003454BE"/>
    <w:rsid w:val="00346A0A"/>
    <w:rsid w:val="00346F7B"/>
    <w:rsid w:val="00347B91"/>
    <w:rsid w:val="003503FC"/>
    <w:rsid w:val="00350FB3"/>
    <w:rsid w:val="00353B9E"/>
    <w:rsid w:val="00353C25"/>
    <w:rsid w:val="003546C0"/>
    <w:rsid w:val="00354B05"/>
    <w:rsid w:val="00355FD2"/>
    <w:rsid w:val="00356D1F"/>
    <w:rsid w:val="0036037C"/>
    <w:rsid w:val="00361CC9"/>
    <w:rsid w:val="00363FBE"/>
    <w:rsid w:val="003657EC"/>
    <w:rsid w:val="00370525"/>
    <w:rsid w:val="0037167D"/>
    <w:rsid w:val="00371A1E"/>
    <w:rsid w:val="00371FFA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5701"/>
    <w:rsid w:val="00390147"/>
    <w:rsid w:val="003921FC"/>
    <w:rsid w:val="003926FE"/>
    <w:rsid w:val="00392960"/>
    <w:rsid w:val="00393398"/>
    <w:rsid w:val="00393FA1"/>
    <w:rsid w:val="00393FE4"/>
    <w:rsid w:val="003943C5"/>
    <w:rsid w:val="003954BA"/>
    <w:rsid w:val="003959FF"/>
    <w:rsid w:val="00395EE2"/>
    <w:rsid w:val="003961FC"/>
    <w:rsid w:val="00397798"/>
    <w:rsid w:val="003A1113"/>
    <w:rsid w:val="003A19BA"/>
    <w:rsid w:val="003A2824"/>
    <w:rsid w:val="003A35AA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682"/>
    <w:rsid w:val="003B7727"/>
    <w:rsid w:val="003B7AB6"/>
    <w:rsid w:val="003C170A"/>
    <w:rsid w:val="003C26C1"/>
    <w:rsid w:val="003C2AAC"/>
    <w:rsid w:val="003C4111"/>
    <w:rsid w:val="003C4920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1FCB"/>
    <w:rsid w:val="003F2AB5"/>
    <w:rsid w:val="003F2B84"/>
    <w:rsid w:val="003F2CC9"/>
    <w:rsid w:val="003F3265"/>
    <w:rsid w:val="003F3ED1"/>
    <w:rsid w:val="003F47D3"/>
    <w:rsid w:val="003F50FC"/>
    <w:rsid w:val="003F61EE"/>
    <w:rsid w:val="004005C1"/>
    <w:rsid w:val="00401DE7"/>
    <w:rsid w:val="00402EF2"/>
    <w:rsid w:val="00402F2C"/>
    <w:rsid w:val="004039B7"/>
    <w:rsid w:val="00403E04"/>
    <w:rsid w:val="004045A5"/>
    <w:rsid w:val="00404DE0"/>
    <w:rsid w:val="00406B26"/>
    <w:rsid w:val="00407EBB"/>
    <w:rsid w:val="004101AA"/>
    <w:rsid w:val="0041205E"/>
    <w:rsid w:val="00412455"/>
    <w:rsid w:val="004125E6"/>
    <w:rsid w:val="00412D1C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6379"/>
    <w:rsid w:val="00426875"/>
    <w:rsid w:val="0042748F"/>
    <w:rsid w:val="0042758C"/>
    <w:rsid w:val="0043052F"/>
    <w:rsid w:val="004319CF"/>
    <w:rsid w:val="00433CD2"/>
    <w:rsid w:val="004347EF"/>
    <w:rsid w:val="00435678"/>
    <w:rsid w:val="00435737"/>
    <w:rsid w:val="00436723"/>
    <w:rsid w:val="00436E96"/>
    <w:rsid w:val="004373CC"/>
    <w:rsid w:val="00437AFD"/>
    <w:rsid w:val="00440371"/>
    <w:rsid w:val="0044068C"/>
    <w:rsid w:val="0044183A"/>
    <w:rsid w:val="00442C97"/>
    <w:rsid w:val="00442E70"/>
    <w:rsid w:val="00443656"/>
    <w:rsid w:val="00443BC6"/>
    <w:rsid w:val="00444503"/>
    <w:rsid w:val="004458AD"/>
    <w:rsid w:val="00446B1B"/>
    <w:rsid w:val="0044713D"/>
    <w:rsid w:val="00447D92"/>
    <w:rsid w:val="00450A71"/>
    <w:rsid w:val="00452AB6"/>
    <w:rsid w:val="00452BA9"/>
    <w:rsid w:val="00454228"/>
    <w:rsid w:val="00454B95"/>
    <w:rsid w:val="00454FBD"/>
    <w:rsid w:val="00455801"/>
    <w:rsid w:val="00455F43"/>
    <w:rsid w:val="00456601"/>
    <w:rsid w:val="004572C3"/>
    <w:rsid w:val="004608E2"/>
    <w:rsid w:val="00461080"/>
    <w:rsid w:val="004618DE"/>
    <w:rsid w:val="00462FFB"/>
    <w:rsid w:val="004647A8"/>
    <w:rsid w:val="0046572E"/>
    <w:rsid w:val="00465BFA"/>
    <w:rsid w:val="004660B8"/>
    <w:rsid w:val="004668F4"/>
    <w:rsid w:val="00466B18"/>
    <w:rsid w:val="0046746D"/>
    <w:rsid w:val="00467595"/>
    <w:rsid w:val="00471493"/>
    <w:rsid w:val="00473506"/>
    <w:rsid w:val="00473B8D"/>
    <w:rsid w:val="00474DA0"/>
    <w:rsid w:val="00476459"/>
    <w:rsid w:val="00477113"/>
    <w:rsid w:val="00477285"/>
    <w:rsid w:val="004806FB"/>
    <w:rsid w:val="004807E0"/>
    <w:rsid w:val="00480893"/>
    <w:rsid w:val="00481FB3"/>
    <w:rsid w:val="0048357F"/>
    <w:rsid w:val="00484263"/>
    <w:rsid w:val="00484C3B"/>
    <w:rsid w:val="00485781"/>
    <w:rsid w:val="00486D6A"/>
    <w:rsid w:val="004876C2"/>
    <w:rsid w:val="00492CD9"/>
    <w:rsid w:val="00495CBB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C5A"/>
    <w:rsid w:val="004A5D05"/>
    <w:rsid w:val="004A651F"/>
    <w:rsid w:val="004A7CB1"/>
    <w:rsid w:val="004B01DF"/>
    <w:rsid w:val="004B2708"/>
    <w:rsid w:val="004B438C"/>
    <w:rsid w:val="004B506C"/>
    <w:rsid w:val="004B599F"/>
    <w:rsid w:val="004B5A75"/>
    <w:rsid w:val="004C02B8"/>
    <w:rsid w:val="004C10FC"/>
    <w:rsid w:val="004C1BBE"/>
    <w:rsid w:val="004C22DF"/>
    <w:rsid w:val="004C36A0"/>
    <w:rsid w:val="004C4122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48D1"/>
    <w:rsid w:val="004D57F0"/>
    <w:rsid w:val="004D58FD"/>
    <w:rsid w:val="004D6915"/>
    <w:rsid w:val="004D6BA8"/>
    <w:rsid w:val="004D7350"/>
    <w:rsid w:val="004D74EF"/>
    <w:rsid w:val="004E0875"/>
    <w:rsid w:val="004E0B15"/>
    <w:rsid w:val="004E135F"/>
    <w:rsid w:val="004E398B"/>
    <w:rsid w:val="004E3D08"/>
    <w:rsid w:val="004E3EF7"/>
    <w:rsid w:val="004E3F98"/>
    <w:rsid w:val="004E401F"/>
    <w:rsid w:val="004F141E"/>
    <w:rsid w:val="004F1BCB"/>
    <w:rsid w:val="004F1CF7"/>
    <w:rsid w:val="004F414A"/>
    <w:rsid w:val="004F537D"/>
    <w:rsid w:val="004F605E"/>
    <w:rsid w:val="004F6894"/>
    <w:rsid w:val="004F6B78"/>
    <w:rsid w:val="004F7A6B"/>
    <w:rsid w:val="0050006D"/>
    <w:rsid w:val="00500813"/>
    <w:rsid w:val="00501A02"/>
    <w:rsid w:val="0050250B"/>
    <w:rsid w:val="00503813"/>
    <w:rsid w:val="00504738"/>
    <w:rsid w:val="00504F9D"/>
    <w:rsid w:val="005054BC"/>
    <w:rsid w:val="00506456"/>
    <w:rsid w:val="00507E5D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FF0"/>
    <w:rsid w:val="005215A5"/>
    <w:rsid w:val="00521905"/>
    <w:rsid w:val="00522289"/>
    <w:rsid w:val="00523679"/>
    <w:rsid w:val="00524828"/>
    <w:rsid w:val="00524F89"/>
    <w:rsid w:val="00530EE0"/>
    <w:rsid w:val="0053224B"/>
    <w:rsid w:val="0053293A"/>
    <w:rsid w:val="00532D17"/>
    <w:rsid w:val="0053558B"/>
    <w:rsid w:val="00535812"/>
    <w:rsid w:val="00535835"/>
    <w:rsid w:val="00536044"/>
    <w:rsid w:val="005372C8"/>
    <w:rsid w:val="0053754D"/>
    <w:rsid w:val="005375EB"/>
    <w:rsid w:val="0054013B"/>
    <w:rsid w:val="005403A4"/>
    <w:rsid w:val="0054060F"/>
    <w:rsid w:val="00541AA6"/>
    <w:rsid w:val="005426CC"/>
    <w:rsid w:val="00543342"/>
    <w:rsid w:val="0054515F"/>
    <w:rsid w:val="005457D4"/>
    <w:rsid w:val="00550132"/>
    <w:rsid w:val="00551E3D"/>
    <w:rsid w:val="0055342D"/>
    <w:rsid w:val="00553BB6"/>
    <w:rsid w:val="005565DF"/>
    <w:rsid w:val="00556D4F"/>
    <w:rsid w:val="00557988"/>
    <w:rsid w:val="00557B8F"/>
    <w:rsid w:val="00560093"/>
    <w:rsid w:val="0056027A"/>
    <w:rsid w:val="005616AB"/>
    <w:rsid w:val="00561EC0"/>
    <w:rsid w:val="00563873"/>
    <w:rsid w:val="00563948"/>
    <w:rsid w:val="00564469"/>
    <w:rsid w:val="005647F6"/>
    <w:rsid w:val="00564F09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5F4B"/>
    <w:rsid w:val="005866F0"/>
    <w:rsid w:val="005921FF"/>
    <w:rsid w:val="005922C5"/>
    <w:rsid w:val="005925B4"/>
    <w:rsid w:val="00593A5A"/>
    <w:rsid w:val="00593DEB"/>
    <w:rsid w:val="00595A16"/>
    <w:rsid w:val="00596ECD"/>
    <w:rsid w:val="00597A21"/>
    <w:rsid w:val="005A19B5"/>
    <w:rsid w:val="005A25F8"/>
    <w:rsid w:val="005A3EA6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B0F"/>
    <w:rsid w:val="005C6E43"/>
    <w:rsid w:val="005C727A"/>
    <w:rsid w:val="005D0797"/>
    <w:rsid w:val="005D117D"/>
    <w:rsid w:val="005D13B8"/>
    <w:rsid w:val="005D147B"/>
    <w:rsid w:val="005D236A"/>
    <w:rsid w:val="005D28BE"/>
    <w:rsid w:val="005D35AF"/>
    <w:rsid w:val="005D5AC6"/>
    <w:rsid w:val="005D648B"/>
    <w:rsid w:val="005E0430"/>
    <w:rsid w:val="005E044E"/>
    <w:rsid w:val="005E0E83"/>
    <w:rsid w:val="005E17F5"/>
    <w:rsid w:val="005E27FC"/>
    <w:rsid w:val="005E29FB"/>
    <w:rsid w:val="005E2CEB"/>
    <w:rsid w:val="005E3DB9"/>
    <w:rsid w:val="005E3DD7"/>
    <w:rsid w:val="005E4CEE"/>
    <w:rsid w:val="005E714C"/>
    <w:rsid w:val="005E7392"/>
    <w:rsid w:val="005E787F"/>
    <w:rsid w:val="005F0D38"/>
    <w:rsid w:val="005F2012"/>
    <w:rsid w:val="005F495F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11BE"/>
    <w:rsid w:val="006029F4"/>
    <w:rsid w:val="00602BDB"/>
    <w:rsid w:val="006033CC"/>
    <w:rsid w:val="0060591B"/>
    <w:rsid w:val="0060758F"/>
    <w:rsid w:val="00607FD3"/>
    <w:rsid w:val="00610D5B"/>
    <w:rsid w:val="006111E5"/>
    <w:rsid w:val="00611B53"/>
    <w:rsid w:val="00612594"/>
    <w:rsid w:val="00613990"/>
    <w:rsid w:val="00614FAB"/>
    <w:rsid w:val="0061511E"/>
    <w:rsid w:val="00615BBA"/>
    <w:rsid w:val="00617918"/>
    <w:rsid w:val="00617F16"/>
    <w:rsid w:val="00620C3B"/>
    <w:rsid w:val="0062237F"/>
    <w:rsid w:val="006228D7"/>
    <w:rsid w:val="006245EB"/>
    <w:rsid w:val="0062460D"/>
    <w:rsid w:val="006246ED"/>
    <w:rsid w:val="00624E68"/>
    <w:rsid w:val="0062538A"/>
    <w:rsid w:val="00625CF8"/>
    <w:rsid w:val="006260C7"/>
    <w:rsid w:val="00626A1E"/>
    <w:rsid w:val="006270CE"/>
    <w:rsid w:val="006272E7"/>
    <w:rsid w:val="006275C5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D09"/>
    <w:rsid w:val="006438A1"/>
    <w:rsid w:val="00646F43"/>
    <w:rsid w:val="00647F8D"/>
    <w:rsid w:val="006504DF"/>
    <w:rsid w:val="00650CA3"/>
    <w:rsid w:val="00653CE7"/>
    <w:rsid w:val="006548D7"/>
    <w:rsid w:val="00654D67"/>
    <w:rsid w:val="0065571E"/>
    <w:rsid w:val="00655F11"/>
    <w:rsid w:val="00660F16"/>
    <w:rsid w:val="00662CEC"/>
    <w:rsid w:val="00662FC0"/>
    <w:rsid w:val="006631A9"/>
    <w:rsid w:val="0066383B"/>
    <w:rsid w:val="006639F1"/>
    <w:rsid w:val="00665E8A"/>
    <w:rsid w:val="00666487"/>
    <w:rsid w:val="00667110"/>
    <w:rsid w:val="00670314"/>
    <w:rsid w:val="006709F5"/>
    <w:rsid w:val="00671204"/>
    <w:rsid w:val="00671365"/>
    <w:rsid w:val="00671B6D"/>
    <w:rsid w:val="00671FAA"/>
    <w:rsid w:val="00672E04"/>
    <w:rsid w:val="00675EC0"/>
    <w:rsid w:val="00676BA5"/>
    <w:rsid w:val="0068011A"/>
    <w:rsid w:val="00682425"/>
    <w:rsid w:val="00682A94"/>
    <w:rsid w:val="00682E3A"/>
    <w:rsid w:val="006851DE"/>
    <w:rsid w:val="0068649B"/>
    <w:rsid w:val="006902E7"/>
    <w:rsid w:val="006906CE"/>
    <w:rsid w:val="0069091F"/>
    <w:rsid w:val="00691D8A"/>
    <w:rsid w:val="00692BED"/>
    <w:rsid w:val="006939DA"/>
    <w:rsid w:val="00694448"/>
    <w:rsid w:val="00694B99"/>
    <w:rsid w:val="00696805"/>
    <w:rsid w:val="006A3220"/>
    <w:rsid w:val="006A32AB"/>
    <w:rsid w:val="006A3C24"/>
    <w:rsid w:val="006A4003"/>
    <w:rsid w:val="006A4F02"/>
    <w:rsid w:val="006A5A89"/>
    <w:rsid w:val="006A6748"/>
    <w:rsid w:val="006A6CA7"/>
    <w:rsid w:val="006B0F11"/>
    <w:rsid w:val="006B0F85"/>
    <w:rsid w:val="006B1D6A"/>
    <w:rsid w:val="006B2943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484"/>
    <w:rsid w:val="006C1762"/>
    <w:rsid w:val="006C1CA6"/>
    <w:rsid w:val="006C2E52"/>
    <w:rsid w:val="006C4954"/>
    <w:rsid w:val="006C4A59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A8B"/>
    <w:rsid w:val="006D52FB"/>
    <w:rsid w:val="006D5C44"/>
    <w:rsid w:val="006E194C"/>
    <w:rsid w:val="006E2BCC"/>
    <w:rsid w:val="006E405D"/>
    <w:rsid w:val="006E617E"/>
    <w:rsid w:val="006F0334"/>
    <w:rsid w:val="006F0FFB"/>
    <w:rsid w:val="006F1AD5"/>
    <w:rsid w:val="006F2179"/>
    <w:rsid w:val="006F312E"/>
    <w:rsid w:val="006F31DC"/>
    <w:rsid w:val="006F37B9"/>
    <w:rsid w:val="006F39B7"/>
    <w:rsid w:val="006F5D50"/>
    <w:rsid w:val="006F600E"/>
    <w:rsid w:val="006F7D18"/>
    <w:rsid w:val="006F7D7B"/>
    <w:rsid w:val="00700A46"/>
    <w:rsid w:val="00700E79"/>
    <w:rsid w:val="007039E3"/>
    <w:rsid w:val="00705DCD"/>
    <w:rsid w:val="00706ED1"/>
    <w:rsid w:val="007074B4"/>
    <w:rsid w:val="0070768E"/>
    <w:rsid w:val="00707C05"/>
    <w:rsid w:val="00711567"/>
    <w:rsid w:val="0071280E"/>
    <w:rsid w:val="00715CAB"/>
    <w:rsid w:val="00716561"/>
    <w:rsid w:val="00716BB8"/>
    <w:rsid w:val="0071700B"/>
    <w:rsid w:val="007171B8"/>
    <w:rsid w:val="00717BBE"/>
    <w:rsid w:val="00720167"/>
    <w:rsid w:val="007204CF"/>
    <w:rsid w:val="0072067A"/>
    <w:rsid w:val="007212C5"/>
    <w:rsid w:val="007246F5"/>
    <w:rsid w:val="00724BB9"/>
    <w:rsid w:val="007264E7"/>
    <w:rsid w:val="00727A13"/>
    <w:rsid w:val="00730662"/>
    <w:rsid w:val="0073091D"/>
    <w:rsid w:val="00731BA8"/>
    <w:rsid w:val="00731F5C"/>
    <w:rsid w:val="00733527"/>
    <w:rsid w:val="00733F54"/>
    <w:rsid w:val="00735802"/>
    <w:rsid w:val="00736BDE"/>
    <w:rsid w:val="00740B14"/>
    <w:rsid w:val="00741007"/>
    <w:rsid w:val="00741019"/>
    <w:rsid w:val="00741AC3"/>
    <w:rsid w:val="00743796"/>
    <w:rsid w:val="00743A5F"/>
    <w:rsid w:val="00744AD1"/>
    <w:rsid w:val="00745360"/>
    <w:rsid w:val="00747262"/>
    <w:rsid w:val="00747C77"/>
    <w:rsid w:val="00750011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2127"/>
    <w:rsid w:val="00766103"/>
    <w:rsid w:val="007663E4"/>
    <w:rsid w:val="00766BBC"/>
    <w:rsid w:val="00767115"/>
    <w:rsid w:val="00770052"/>
    <w:rsid w:val="00770497"/>
    <w:rsid w:val="00770D19"/>
    <w:rsid w:val="007713EA"/>
    <w:rsid w:val="0077370E"/>
    <w:rsid w:val="00773DFF"/>
    <w:rsid w:val="0077783D"/>
    <w:rsid w:val="007819B7"/>
    <w:rsid w:val="00781F6E"/>
    <w:rsid w:val="00782D4C"/>
    <w:rsid w:val="00783878"/>
    <w:rsid w:val="00783BBB"/>
    <w:rsid w:val="007847B4"/>
    <w:rsid w:val="00784EF0"/>
    <w:rsid w:val="00785C71"/>
    <w:rsid w:val="00786A87"/>
    <w:rsid w:val="007915D9"/>
    <w:rsid w:val="007916CE"/>
    <w:rsid w:val="007926E6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990"/>
    <w:rsid w:val="007B0293"/>
    <w:rsid w:val="007B0390"/>
    <w:rsid w:val="007B0830"/>
    <w:rsid w:val="007B211F"/>
    <w:rsid w:val="007B22E1"/>
    <w:rsid w:val="007B368B"/>
    <w:rsid w:val="007B3AA3"/>
    <w:rsid w:val="007C0809"/>
    <w:rsid w:val="007C207C"/>
    <w:rsid w:val="007C313E"/>
    <w:rsid w:val="007C41ED"/>
    <w:rsid w:val="007C74B8"/>
    <w:rsid w:val="007C7711"/>
    <w:rsid w:val="007D0259"/>
    <w:rsid w:val="007D166A"/>
    <w:rsid w:val="007D203E"/>
    <w:rsid w:val="007D3B07"/>
    <w:rsid w:val="007D3F72"/>
    <w:rsid w:val="007D5020"/>
    <w:rsid w:val="007D50E3"/>
    <w:rsid w:val="007E1144"/>
    <w:rsid w:val="007E130C"/>
    <w:rsid w:val="007E181D"/>
    <w:rsid w:val="007E2EC4"/>
    <w:rsid w:val="007E31A1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160B"/>
    <w:rsid w:val="00802B93"/>
    <w:rsid w:val="00803530"/>
    <w:rsid w:val="00803725"/>
    <w:rsid w:val="00804158"/>
    <w:rsid w:val="008044D3"/>
    <w:rsid w:val="00804EC7"/>
    <w:rsid w:val="008053BD"/>
    <w:rsid w:val="00806280"/>
    <w:rsid w:val="00807A73"/>
    <w:rsid w:val="00810703"/>
    <w:rsid w:val="0081225E"/>
    <w:rsid w:val="00814A91"/>
    <w:rsid w:val="008161BF"/>
    <w:rsid w:val="0081783A"/>
    <w:rsid w:val="0082188B"/>
    <w:rsid w:val="008218F0"/>
    <w:rsid w:val="00821AF0"/>
    <w:rsid w:val="00823189"/>
    <w:rsid w:val="00823D1F"/>
    <w:rsid w:val="00824159"/>
    <w:rsid w:val="008249F3"/>
    <w:rsid w:val="00824D34"/>
    <w:rsid w:val="00825B78"/>
    <w:rsid w:val="008260C0"/>
    <w:rsid w:val="008263FF"/>
    <w:rsid w:val="0082656F"/>
    <w:rsid w:val="00830601"/>
    <w:rsid w:val="00830705"/>
    <w:rsid w:val="0083279F"/>
    <w:rsid w:val="00832C49"/>
    <w:rsid w:val="0083315F"/>
    <w:rsid w:val="008334AB"/>
    <w:rsid w:val="00833DAD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A99"/>
    <w:rsid w:val="00845EEF"/>
    <w:rsid w:val="0084722F"/>
    <w:rsid w:val="00850413"/>
    <w:rsid w:val="00850DEF"/>
    <w:rsid w:val="00851F4C"/>
    <w:rsid w:val="00854DED"/>
    <w:rsid w:val="0086177C"/>
    <w:rsid w:val="0086346E"/>
    <w:rsid w:val="00863624"/>
    <w:rsid w:val="00863CD4"/>
    <w:rsid w:val="00863FB3"/>
    <w:rsid w:val="008640C6"/>
    <w:rsid w:val="0086522E"/>
    <w:rsid w:val="00865924"/>
    <w:rsid w:val="00866A07"/>
    <w:rsid w:val="0087032E"/>
    <w:rsid w:val="00870776"/>
    <w:rsid w:val="00870C62"/>
    <w:rsid w:val="008710EC"/>
    <w:rsid w:val="008716F5"/>
    <w:rsid w:val="00872024"/>
    <w:rsid w:val="0087326D"/>
    <w:rsid w:val="00873B60"/>
    <w:rsid w:val="008761EC"/>
    <w:rsid w:val="0087692D"/>
    <w:rsid w:val="00876C28"/>
    <w:rsid w:val="00881D7F"/>
    <w:rsid w:val="00882E4F"/>
    <w:rsid w:val="008849C3"/>
    <w:rsid w:val="00886C5C"/>
    <w:rsid w:val="00887015"/>
    <w:rsid w:val="008872FB"/>
    <w:rsid w:val="00887DB8"/>
    <w:rsid w:val="00890BDB"/>
    <w:rsid w:val="00890F80"/>
    <w:rsid w:val="00891181"/>
    <w:rsid w:val="0089128C"/>
    <w:rsid w:val="0089313D"/>
    <w:rsid w:val="00893F48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1221"/>
    <w:rsid w:val="008A3BC0"/>
    <w:rsid w:val="008A4407"/>
    <w:rsid w:val="008A73FF"/>
    <w:rsid w:val="008A7CA5"/>
    <w:rsid w:val="008B022F"/>
    <w:rsid w:val="008B05DB"/>
    <w:rsid w:val="008B1479"/>
    <w:rsid w:val="008B47ED"/>
    <w:rsid w:val="008B4C4D"/>
    <w:rsid w:val="008B5E6C"/>
    <w:rsid w:val="008B6219"/>
    <w:rsid w:val="008B6CAF"/>
    <w:rsid w:val="008B6E98"/>
    <w:rsid w:val="008B78DA"/>
    <w:rsid w:val="008B7ADA"/>
    <w:rsid w:val="008B7C04"/>
    <w:rsid w:val="008C1811"/>
    <w:rsid w:val="008C2FCC"/>
    <w:rsid w:val="008C3B12"/>
    <w:rsid w:val="008C6BBB"/>
    <w:rsid w:val="008C7F80"/>
    <w:rsid w:val="008D3365"/>
    <w:rsid w:val="008D3782"/>
    <w:rsid w:val="008D4688"/>
    <w:rsid w:val="008D48A7"/>
    <w:rsid w:val="008D4C71"/>
    <w:rsid w:val="008D56BF"/>
    <w:rsid w:val="008D5A76"/>
    <w:rsid w:val="008D5E0F"/>
    <w:rsid w:val="008E3159"/>
    <w:rsid w:val="008E3BF0"/>
    <w:rsid w:val="008E7D94"/>
    <w:rsid w:val="008F0523"/>
    <w:rsid w:val="008F1BE1"/>
    <w:rsid w:val="008F2EBE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2489"/>
    <w:rsid w:val="00903528"/>
    <w:rsid w:val="009052A8"/>
    <w:rsid w:val="0091145C"/>
    <w:rsid w:val="0091264A"/>
    <w:rsid w:val="00915ACE"/>
    <w:rsid w:val="009172B6"/>
    <w:rsid w:val="0091747B"/>
    <w:rsid w:val="00917D3E"/>
    <w:rsid w:val="009201D9"/>
    <w:rsid w:val="00920CB0"/>
    <w:rsid w:val="009217D6"/>
    <w:rsid w:val="009222B3"/>
    <w:rsid w:val="00924821"/>
    <w:rsid w:val="00924A42"/>
    <w:rsid w:val="00924DF9"/>
    <w:rsid w:val="00924FB5"/>
    <w:rsid w:val="009262D4"/>
    <w:rsid w:val="00926D7D"/>
    <w:rsid w:val="009273AC"/>
    <w:rsid w:val="00927A8F"/>
    <w:rsid w:val="00930717"/>
    <w:rsid w:val="00930920"/>
    <w:rsid w:val="0093121C"/>
    <w:rsid w:val="0093236A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205D"/>
    <w:rsid w:val="0094692B"/>
    <w:rsid w:val="0094710C"/>
    <w:rsid w:val="00947355"/>
    <w:rsid w:val="0094756A"/>
    <w:rsid w:val="00947655"/>
    <w:rsid w:val="00947B18"/>
    <w:rsid w:val="009503AB"/>
    <w:rsid w:val="00950A0A"/>
    <w:rsid w:val="00950BB4"/>
    <w:rsid w:val="00951127"/>
    <w:rsid w:val="0095197B"/>
    <w:rsid w:val="0095202A"/>
    <w:rsid w:val="009526B5"/>
    <w:rsid w:val="00953CB9"/>
    <w:rsid w:val="00954315"/>
    <w:rsid w:val="00956B1D"/>
    <w:rsid w:val="00957267"/>
    <w:rsid w:val="009577C5"/>
    <w:rsid w:val="00957E47"/>
    <w:rsid w:val="009619D5"/>
    <w:rsid w:val="00961BA4"/>
    <w:rsid w:val="00962021"/>
    <w:rsid w:val="00962469"/>
    <w:rsid w:val="009638A3"/>
    <w:rsid w:val="00964842"/>
    <w:rsid w:val="00964AC5"/>
    <w:rsid w:val="00964BC6"/>
    <w:rsid w:val="009653A4"/>
    <w:rsid w:val="0096640A"/>
    <w:rsid w:val="0096642A"/>
    <w:rsid w:val="00967506"/>
    <w:rsid w:val="00967906"/>
    <w:rsid w:val="009723AD"/>
    <w:rsid w:val="009728C0"/>
    <w:rsid w:val="00972D86"/>
    <w:rsid w:val="00973869"/>
    <w:rsid w:val="0097654D"/>
    <w:rsid w:val="00976BF8"/>
    <w:rsid w:val="00982C15"/>
    <w:rsid w:val="00982CA1"/>
    <w:rsid w:val="00983069"/>
    <w:rsid w:val="009844E4"/>
    <w:rsid w:val="00985121"/>
    <w:rsid w:val="00985531"/>
    <w:rsid w:val="00986424"/>
    <w:rsid w:val="00986885"/>
    <w:rsid w:val="00986D7D"/>
    <w:rsid w:val="00990BAD"/>
    <w:rsid w:val="00991C34"/>
    <w:rsid w:val="00992790"/>
    <w:rsid w:val="00992E95"/>
    <w:rsid w:val="009939E4"/>
    <w:rsid w:val="00993F16"/>
    <w:rsid w:val="009941A6"/>
    <w:rsid w:val="009946DE"/>
    <w:rsid w:val="00996149"/>
    <w:rsid w:val="00996546"/>
    <w:rsid w:val="009970B4"/>
    <w:rsid w:val="009978AB"/>
    <w:rsid w:val="00997F92"/>
    <w:rsid w:val="009A3FE5"/>
    <w:rsid w:val="009A482D"/>
    <w:rsid w:val="009A5FE1"/>
    <w:rsid w:val="009A61D7"/>
    <w:rsid w:val="009A6716"/>
    <w:rsid w:val="009B1404"/>
    <w:rsid w:val="009B160B"/>
    <w:rsid w:val="009B31E4"/>
    <w:rsid w:val="009B321F"/>
    <w:rsid w:val="009B3846"/>
    <w:rsid w:val="009B571C"/>
    <w:rsid w:val="009B6B4C"/>
    <w:rsid w:val="009B7DC8"/>
    <w:rsid w:val="009C0222"/>
    <w:rsid w:val="009C095B"/>
    <w:rsid w:val="009C21B3"/>
    <w:rsid w:val="009C3626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545F"/>
    <w:rsid w:val="009D6965"/>
    <w:rsid w:val="009D6B72"/>
    <w:rsid w:val="009E1812"/>
    <w:rsid w:val="009E2BF0"/>
    <w:rsid w:val="009E536E"/>
    <w:rsid w:val="009E54B7"/>
    <w:rsid w:val="009E7D25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324D"/>
    <w:rsid w:val="00A142AB"/>
    <w:rsid w:val="00A15C6B"/>
    <w:rsid w:val="00A16BFD"/>
    <w:rsid w:val="00A17FA5"/>
    <w:rsid w:val="00A204CE"/>
    <w:rsid w:val="00A20920"/>
    <w:rsid w:val="00A20924"/>
    <w:rsid w:val="00A211DB"/>
    <w:rsid w:val="00A215D2"/>
    <w:rsid w:val="00A2347F"/>
    <w:rsid w:val="00A247BA"/>
    <w:rsid w:val="00A261F5"/>
    <w:rsid w:val="00A27904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36C6"/>
    <w:rsid w:val="00A43D84"/>
    <w:rsid w:val="00A4482C"/>
    <w:rsid w:val="00A44DC0"/>
    <w:rsid w:val="00A4531A"/>
    <w:rsid w:val="00A46484"/>
    <w:rsid w:val="00A4738C"/>
    <w:rsid w:val="00A51085"/>
    <w:rsid w:val="00A51412"/>
    <w:rsid w:val="00A5145A"/>
    <w:rsid w:val="00A523C7"/>
    <w:rsid w:val="00A5315B"/>
    <w:rsid w:val="00A554AD"/>
    <w:rsid w:val="00A5636B"/>
    <w:rsid w:val="00A564EB"/>
    <w:rsid w:val="00A566C0"/>
    <w:rsid w:val="00A56BB2"/>
    <w:rsid w:val="00A575C8"/>
    <w:rsid w:val="00A57A80"/>
    <w:rsid w:val="00A605C4"/>
    <w:rsid w:val="00A61E7D"/>
    <w:rsid w:val="00A61E8E"/>
    <w:rsid w:val="00A6216A"/>
    <w:rsid w:val="00A62DC6"/>
    <w:rsid w:val="00A63376"/>
    <w:rsid w:val="00A636F8"/>
    <w:rsid w:val="00A639BB"/>
    <w:rsid w:val="00A63A34"/>
    <w:rsid w:val="00A63DC3"/>
    <w:rsid w:val="00A63DD5"/>
    <w:rsid w:val="00A64FE4"/>
    <w:rsid w:val="00A65060"/>
    <w:rsid w:val="00A672AC"/>
    <w:rsid w:val="00A70211"/>
    <w:rsid w:val="00A72183"/>
    <w:rsid w:val="00A727F2"/>
    <w:rsid w:val="00A743A7"/>
    <w:rsid w:val="00A74ABB"/>
    <w:rsid w:val="00A77440"/>
    <w:rsid w:val="00A77CA4"/>
    <w:rsid w:val="00A8013C"/>
    <w:rsid w:val="00A80FB8"/>
    <w:rsid w:val="00A81239"/>
    <w:rsid w:val="00A827A9"/>
    <w:rsid w:val="00A862B7"/>
    <w:rsid w:val="00A87997"/>
    <w:rsid w:val="00A90EDB"/>
    <w:rsid w:val="00A91174"/>
    <w:rsid w:val="00A9159A"/>
    <w:rsid w:val="00A940FE"/>
    <w:rsid w:val="00A948AD"/>
    <w:rsid w:val="00A96CE2"/>
    <w:rsid w:val="00A97288"/>
    <w:rsid w:val="00AA0A7A"/>
    <w:rsid w:val="00AA18AE"/>
    <w:rsid w:val="00AA3878"/>
    <w:rsid w:val="00AA4755"/>
    <w:rsid w:val="00AA642E"/>
    <w:rsid w:val="00AA66B9"/>
    <w:rsid w:val="00AA67BE"/>
    <w:rsid w:val="00AA7241"/>
    <w:rsid w:val="00AB0191"/>
    <w:rsid w:val="00AB0FAD"/>
    <w:rsid w:val="00AB161E"/>
    <w:rsid w:val="00AB4613"/>
    <w:rsid w:val="00AB4C4B"/>
    <w:rsid w:val="00AB605D"/>
    <w:rsid w:val="00AB6509"/>
    <w:rsid w:val="00AB7049"/>
    <w:rsid w:val="00AC115D"/>
    <w:rsid w:val="00AC3812"/>
    <w:rsid w:val="00AC3A91"/>
    <w:rsid w:val="00AC4003"/>
    <w:rsid w:val="00AC53A6"/>
    <w:rsid w:val="00AC5EA8"/>
    <w:rsid w:val="00AC6F24"/>
    <w:rsid w:val="00AC788D"/>
    <w:rsid w:val="00AD05A2"/>
    <w:rsid w:val="00AD10FF"/>
    <w:rsid w:val="00AD3B34"/>
    <w:rsid w:val="00AD5AE5"/>
    <w:rsid w:val="00AD5C72"/>
    <w:rsid w:val="00AD5D72"/>
    <w:rsid w:val="00AD5F78"/>
    <w:rsid w:val="00AD7033"/>
    <w:rsid w:val="00AD7CDF"/>
    <w:rsid w:val="00AD7FCB"/>
    <w:rsid w:val="00AE19B8"/>
    <w:rsid w:val="00AE1CAE"/>
    <w:rsid w:val="00AE2799"/>
    <w:rsid w:val="00AE4F1A"/>
    <w:rsid w:val="00AE4F50"/>
    <w:rsid w:val="00AE617D"/>
    <w:rsid w:val="00AE7786"/>
    <w:rsid w:val="00AE7EF8"/>
    <w:rsid w:val="00AE7FF5"/>
    <w:rsid w:val="00AF0B1C"/>
    <w:rsid w:val="00AF0D37"/>
    <w:rsid w:val="00AF211D"/>
    <w:rsid w:val="00AF275E"/>
    <w:rsid w:val="00AF2B81"/>
    <w:rsid w:val="00AF40C2"/>
    <w:rsid w:val="00AF4E3F"/>
    <w:rsid w:val="00AF5A0E"/>
    <w:rsid w:val="00AF638D"/>
    <w:rsid w:val="00AF6640"/>
    <w:rsid w:val="00AF7103"/>
    <w:rsid w:val="00AF777B"/>
    <w:rsid w:val="00B000AE"/>
    <w:rsid w:val="00B00C09"/>
    <w:rsid w:val="00B012BE"/>
    <w:rsid w:val="00B01330"/>
    <w:rsid w:val="00B01690"/>
    <w:rsid w:val="00B01972"/>
    <w:rsid w:val="00B036E4"/>
    <w:rsid w:val="00B04B75"/>
    <w:rsid w:val="00B07EBD"/>
    <w:rsid w:val="00B100AB"/>
    <w:rsid w:val="00B10270"/>
    <w:rsid w:val="00B10576"/>
    <w:rsid w:val="00B10607"/>
    <w:rsid w:val="00B10A4F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E21"/>
    <w:rsid w:val="00B22034"/>
    <w:rsid w:val="00B25ADD"/>
    <w:rsid w:val="00B26152"/>
    <w:rsid w:val="00B263F2"/>
    <w:rsid w:val="00B26FAE"/>
    <w:rsid w:val="00B314C8"/>
    <w:rsid w:val="00B31608"/>
    <w:rsid w:val="00B335A3"/>
    <w:rsid w:val="00B3363C"/>
    <w:rsid w:val="00B33825"/>
    <w:rsid w:val="00B33EC3"/>
    <w:rsid w:val="00B343B4"/>
    <w:rsid w:val="00B34AFF"/>
    <w:rsid w:val="00B34EFF"/>
    <w:rsid w:val="00B40332"/>
    <w:rsid w:val="00B4085D"/>
    <w:rsid w:val="00B42E4A"/>
    <w:rsid w:val="00B4418E"/>
    <w:rsid w:val="00B46210"/>
    <w:rsid w:val="00B470B7"/>
    <w:rsid w:val="00B50322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20DB"/>
    <w:rsid w:val="00B62177"/>
    <w:rsid w:val="00B62442"/>
    <w:rsid w:val="00B627B6"/>
    <w:rsid w:val="00B63CEE"/>
    <w:rsid w:val="00B642B3"/>
    <w:rsid w:val="00B662A4"/>
    <w:rsid w:val="00B6664E"/>
    <w:rsid w:val="00B66750"/>
    <w:rsid w:val="00B676B1"/>
    <w:rsid w:val="00B70367"/>
    <w:rsid w:val="00B70B45"/>
    <w:rsid w:val="00B7172B"/>
    <w:rsid w:val="00B722F4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271B"/>
    <w:rsid w:val="00B82915"/>
    <w:rsid w:val="00B82A0C"/>
    <w:rsid w:val="00B83B89"/>
    <w:rsid w:val="00B83EDF"/>
    <w:rsid w:val="00B841AF"/>
    <w:rsid w:val="00B843D8"/>
    <w:rsid w:val="00B87906"/>
    <w:rsid w:val="00B9031C"/>
    <w:rsid w:val="00B91428"/>
    <w:rsid w:val="00B919E1"/>
    <w:rsid w:val="00B9221E"/>
    <w:rsid w:val="00B9323C"/>
    <w:rsid w:val="00B933C0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AF2"/>
    <w:rsid w:val="00BA2AEA"/>
    <w:rsid w:val="00BA3A6B"/>
    <w:rsid w:val="00BA3F27"/>
    <w:rsid w:val="00BA47A5"/>
    <w:rsid w:val="00BA4CBF"/>
    <w:rsid w:val="00BA7480"/>
    <w:rsid w:val="00BB2A37"/>
    <w:rsid w:val="00BB551A"/>
    <w:rsid w:val="00BB5A15"/>
    <w:rsid w:val="00BB5B96"/>
    <w:rsid w:val="00BB5E8B"/>
    <w:rsid w:val="00BB691E"/>
    <w:rsid w:val="00BB6D5C"/>
    <w:rsid w:val="00BB6E6D"/>
    <w:rsid w:val="00BB704B"/>
    <w:rsid w:val="00BC0901"/>
    <w:rsid w:val="00BC27F9"/>
    <w:rsid w:val="00BC28C3"/>
    <w:rsid w:val="00BC2A90"/>
    <w:rsid w:val="00BC2C44"/>
    <w:rsid w:val="00BC334D"/>
    <w:rsid w:val="00BC5182"/>
    <w:rsid w:val="00BC5698"/>
    <w:rsid w:val="00BC6258"/>
    <w:rsid w:val="00BC7205"/>
    <w:rsid w:val="00BC756C"/>
    <w:rsid w:val="00BC7E71"/>
    <w:rsid w:val="00BD2752"/>
    <w:rsid w:val="00BD55BD"/>
    <w:rsid w:val="00BD58E7"/>
    <w:rsid w:val="00BD5DDD"/>
    <w:rsid w:val="00BD6E34"/>
    <w:rsid w:val="00BE013A"/>
    <w:rsid w:val="00BE03AC"/>
    <w:rsid w:val="00BE0465"/>
    <w:rsid w:val="00BE05DF"/>
    <w:rsid w:val="00BE2305"/>
    <w:rsid w:val="00BE4862"/>
    <w:rsid w:val="00BE4967"/>
    <w:rsid w:val="00BE59CF"/>
    <w:rsid w:val="00BE5F7D"/>
    <w:rsid w:val="00BE7CC7"/>
    <w:rsid w:val="00BF1863"/>
    <w:rsid w:val="00BF1F77"/>
    <w:rsid w:val="00BF1FFD"/>
    <w:rsid w:val="00BF2435"/>
    <w:rsid w:val="00BF2E89"/>
    <w:rsid w:val="00BF3C28"/>
    <w:rsid w:val="00BF421A"/>
    <w:rsid w:val="00BF48F2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7117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464D"/>
    <w:rsid w:val="00C250B7"/>
    <w:rsid w:val="00C26B15"/>
    <w:rsid w:val="00C26F45"/>
    <w:rsid w:val="00C27C46"/>
    <w:rsid w:val="00C27D92"/>
    <w:rsid w:val="00C31113"/>
    <w:rsid w:val="00C32067"/>
    <w:rsid w:val="00C32506"/>
    <w:rsid w:val="00C32B07"/>
    <w:rsid w:val="00C3357C"/>
    <w:rsid w:val="00C338F2"/>
    <w:rsid w:val="00C34382"/>
    <w:rsid w:val="00C34F57"/>
    <w:rsid w:val="00C35817"/>
    <w:rsid w:val="00C373BB"/>
    <w:rsid w:val="00C37DA9"/>
    <w:rsid w:val="00C409E5"/>
    <w:rsid w:val="00C40F09"/>
    <w:rsid w:val="00C410A5"/>
    <w:rsid w:val="00C41587"/>
    <w:rsid w:val="00C41F25"/>
    <w:rsid w:val="00C431BD"/>
    <w:rsid w:val="00C43880"/>
    <w:rsid w:val="00C442A1"/>
    <w:rsid w:val="00C45358"/>
    <w:rsid w:val="00C46AFA"/>
    <w:rsid w:val="00C46B96"/>
    <w:rsid w:val="00C46E52"/>
    <w:rsid w:val="00C47F83"/>
    <w:rsid w:val="00C50097"/>
    <w:rsid w:val="00C50D6F"/>
    <w:rsid w:val="00C50E11"/>
    <w:rsid w:val="00C53D31"/>
    <w:rsid w:val="00C54DAC"/>
    <w:rsid w:val="00C55363"/>
    <w:rsid w:val="00C56E81"/>
    <w:rsid w:val="00C575AF"/>
    <w:rsid w:val="00C608BF"/>
    <w:rsid w:val="00C6145C"/>
    <w:rsid w:val="00C62A14"/>
    <w:rsid w:val="00C62FA5"/>
    <w:rsid w:val="00C633EF"/>
    <w:rsid w:val="00C64142"/>
    <w:rsid w:val="00C64D20"/>
    <w:rsid w:val="00C6525B"/>
    <w:rsid w:val="00C659F6"/>
    <w:rsid w:val="00C67121"/>
    <w:rsid w:val="00C7031F"/>
    <w:rsid w:val="00C70965"/>
    <w:rsid w:val="00C7166F"/>
    <w:rsid w:val="00C7299B"/>
    <w:rsid w:val="00C743A3"/>
    <w:rsid w:val="00C7479A"/>
    <w:rsid w:val="00C7527E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7086"/>
    <w:rsid w:val="00C87787"/>
    <w:rsid w:val="00C87B8E"/>
    <w:rsid w:val="00C9054B"/>
    <w:rsid w:val="00C910DC"/>
    <w:rsid w:val="00C915FF"/>
    <w:rsid w:val="00C93A08"/>
    <w:rsid w:val="00C93E45"/>
    <w:rsid w:val="00C964D3"/>
    <w:rsid w:val="00C969E3"/>
    <w:rsid w:val="00C97FCB"/>
    <w:rsid w:val="00CA1E1E"/>
    <w:rsid w:val="00CA2EFF"/>
    <w:rsid w:val="00CA3583"/>
    <w:rsid w:val="00CA5A4D"/>
    <w:rsid w:val="00CA5FDB"/>
    <w:rsid w:val="00CA62DB"/>
    <w:rsid w:val="00CA6DA0"/>
    <w:rsid w:val="00CA7319"/>
    <w:rsid w:val="00CB0155"/>
    <w:rsid w:val="00CB03E8"/>
    <w:rsid w:val="00CB1E90"/>
    <w:rsid w:val="00CB2385"/>
    <w:rsid w:val="00CB4A42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1089"/>
    <w:rsid w:val="00CD14CC"/>
    <w:rsid w:val="00CD432D"/>
    <w:rsid w:val="00CD45B3"/>
    <w:rsid w:val="00CD6A9F"/>
    <w:rsid w:val="00CD77CF"/>
    <w:rsid w:val="00CD7A78"/>
    <w:rsid w:val="00CE0578"/>
    <w:rsid w:val="00CE139A"/>
    <w:rsid w:val="00CE1831"/>
    <w:rsid w:val="00CE284A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5A5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1B99"/>
    <w:rsid w:val="00D34CF9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6CE9"/>
    <w:rsid w:val="00D46F73"/>
    <w:rsid w:val="00D47931"/>
    <w:rsid w:val="00D47E4E"/>
    <w:rsid w:val="00D51509"/>
    <w:rsid w:val="00D5432E"/>
    <w:rsid w:val="00D55000"/>
    <w:rsid w:val="00D55457"/>
    <w:rsid w:val="00D5572D"/>
    <w:rsid w:val="00D55C9A"/>
    <w:rsid w:val="00D574F7"/>
    <w:rsid w:val="00D575DE"/>
    <w:rsid w:val="00D579C7"/>
    <w:rsid w:val="00D61146"/>
    <w:rsid w:val="00D61222"/>
    <w:rsid w:val="00D616FD"/>
    <w:rsid w:val="00D61C32"/>
    <w:rsid w:val="00D646AC"/>
    <w:rsid w:val="00D64E51"/>
    <w:rsid w:val="00D66D02"/>
    <w:rsid w:val="00D6781E"/>
    <w:rsid w:val="00D67DAB"/>
    <w:rsid w:val="00D725B1"/>
    <w:rsid w:val="00D73C8A"/>
    <w:rsid w:val="00D73FD4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9A3"/>
    <w:rsid w:val="00D83EB5"/>
    <w:rsid w:val="00D84208"/>
    <w:rsid w:val="00D86278"/>
    <w:rsid w:val="00D8692F"/>
    <w:rsid w:val="00D8704B"/>
    <w:rsid w:val="00D8728A"/>
    <w:rsid w:val="00D878F8"/>
    <w:rsid w:val="00D902B2"/>
    <w:rsid w:val="00D90C2E"/>
    <w:rsid w:val="00D919EC"/>
    <w:rsid w:val="00D92610"/>
    <w:rsid w:val="00D9405E"/>
    <w:rsid w:val="00D95F68"/>
    <w:rsid w:val="00D95FA2"/>
    <w:rsid w:val="00D963F6"/>
    <w:rsid w:val="00D967C7"/>
    <w:rsid w:val="00DA0EDC"/>
    <w:rsid w:val="00DA3D7D"/>
    <w:rsid w:val="00DA4A3C"/>
    <w:rsid w:val="00DA4F9A"/>
    <w:rsid w:val="00DA5E96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C7C76"/>
    <w:rsid w:val="00DD1776"/>
    <w:rsid w:val="00DD1DFA"/>
    <w:rsid w:val="00DD2E08"/>
    <w:rsid w:val="00DD56AB"/>
    <w:rsid w:val="00DD6C51"/>
    <w:rsid w:val="00DD6FD2"/>
    <w:rsid w:val="00DD7A03"/>
    <w:rsid w:val="00DD7A15"/>
    <w:rsid w:val="00DE062F"/>
    <w:rsid w:val="00DE128B"/>
    <w:rsid w:val="00DE432C"/>
    <w:rsid w:val="00DE5648"/>
    <w:rsid w:val="00DE644A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4181"/>
    <w:rsid w:val="00E04FE6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457B"/>
    <w:rsid w:val="00E1485A"/>
    <w:rsid w:val="00E15866"/>
    <w:rsid w:val="00E1614A"/>
    <w:rsid w:val="00E20104"/>
    <w:rsid w:val="00E205F1"/>
    <w:rsid w:val="00E224AF"/>
    <w:rsid w:val="00E24D8F"/>
    <w:rsid w:val="00E24F2B"/>
    <w:rsid w:val="00E262C6"/>
    <w:rsid w:val="00E30016"/>
    <w:rsid w:val="00E301C5"/>
    <w:rsid w:val="00E30C3A"/>
    <w:rsid w:val="00E31053"/>
    <w:rsid w:val="00E319A1"/>
    <w:rsid w:val="00E324BD"/>
    <w:rsid w:val="00E35567"/>
    <w:rsid w:val="00E3578C"/>
    <w:rsid w:val="00E35AAB"/>
    <w:rsid w:val="00E36206"/>
    <w:rsid w:val="00E365EF"/>
    <w:rsid w:val="00E405D2"/>
    <w:rsid w:val="00E41160"/>
    <w:rsid w:val="00E41320"/>
    <w:rsid w:val="00E41344"/>
    <w:rsid w:val="00E4256A"/>
    <w:rsid w:val="00E425A6"/>
    <w:rsid w:val="00E427B0"/>
    <w:rsid w:val="00E42F76"/>
    <w:rsid w:val="00E43174"/>
    <w:rsid w:val="00E431C7"/>
    <w:rsid w:val="00E431D0"/>
    <w:rsid w:val="00E43B0A"/>
    <w:rsid w:val="00E4543F"/>
    <w:rsid w:val="00E45CD9"/>
    <w:rsid w:val="00E4701C"/>
    <w:rsid w:val="00E47C4C"/>
    <w:rsid w:val="00E50219"/>
    <w:rsid w:val="00E51393"/>
    <w:rsid w:val="00E51E27"/>
    <w:rsid w:val="00E52A89"/>
    <w:rsid w:val="00E53029"/>
    <w:rsid w:val="00E54527"/>
    <w:rsid w:val="00E5626B"/>
    <w:rsid w:val="00E562B8"/>
    <w:rsid w:val="00E563F4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040"/>
    <w:rsid w:val="00E67D86"/>
    <w:rsid w:val="00E71303"/>
    <w:rsid w:val="00E72704"/>
    <w:rsid w:val="00E735C6"/>
    <w:rsid w:val="00E74A44"/>
    <w:rsid w:val="00E7531E"/>
    <w:rsid w:val="00E75790"/>
    <w:rsid w:val="00E76AED"/>
    <w:rsid w:val="00E77488"/>
    <w:rsid w:val="00E77513"/>
    <w:rsid w:val="00E77F01"/>
    <w:rsid w:val="00E80D02"/>
    <w:rsid w:val="00E81C80"/>
    <w:rsid w:val="00E82F8F"/>
    <w:rsid w:val="00E83693"/>
    <w:rsid w:val="00E83DB5"/>
    <w:rsid w:val="00E83F4D"/>
    <w:rsid w:val="00E85CAD"/>
    <w:rsid w:val="00E85F26"/>
    <w:rsid w:val="00E86C6E"/>
    <w:rsid w:val="00E90F0D"/>
    <w:rsid w:val="00E90F60"/>
    <w:rsid w:val="00E9310B"/>
    <w:rsid w:val="00E94518"/>
    <w:rsid w:val="00E95D9E"/>
    <w:rsid w:val="00E96242"/>
    <w:rsid w:val="00E9635E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89E"/>
    <w:rsid w:val="00EB445E"/>
    <w:rsid w:val="00EB4A31"/>
    <w:rsid w:val="00EB4B3F"/>
    <w:rsid w:val="00EB5884"/>
    <w:rsid w:val="00EB590F"/>
    <w:rsid w:val="00EB7512"/>
    <w:rsid w:val="00EB76DB"/>
    <w:rsid w:val="00EB789A"/>
    <w:rsid w:val="00EC3116"/>
    <w:rsid w:val="00EC428C"/>
    <w:rsid w:val="00EC72C5"/>
    <w:rsid w:val="00ED0A72"/>
    <w:rsid w:val="00ED10A7"/>
    <w:rsid w:val="00ED22FD"/>
    <w:rsid w:val="00ED7441"/>
    <w:rsid w:val="00EE19E8"/>
    <w:rsid w:val="00EE1AF2"/>
    <w:rsid w:val="00EE217D"/>
    <w:rsid w:val="00EE2234"/>
    <w:rsid w:val="00EE2816"/>
    <w:rsid w:val="00EE2A14"/>
    <w:rsid w:val="00EE3CC0"/>
    <w:rsid w:val="00EE3EC0"/>
    <w:rsid w:val="00EE4A03"/>
    <w:rsid w:val="00EE5B1C"/>
    <w:rsid w:val="00EE611E"/>
    <w:rsid w:val="00EE66C7"/>
    <w:rsid w:val="00EE6D10"/>
    <w:rsid w:val="00EE74AF"/>
    <w:rsid w:val="00EE7CD7"/>
    <w:rsid w:val="00EF0FA6"/>
    <w:rsid w:val="00EF2218"/>
    <w:rsid w:val="00EF249E"/>
    <w:rsid w:val="00EF2A1A"/>
    <w:rsid w:val="00EF3487"/>
    <w:rsid w:val="00EF4733"/>
    <w:rsid w:val="00EF488F"/>
    <w:rsid w:val="00EF4A05"/>
    <w:rsid w:val="00EF5F57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6B36"/>
    <w:rsid w:val="00F174D4"/>
    <w:rsid w:val="00F20946"/>
    <w:rsid w:val="00F214BF"/>
    <w:rsid w:val="00F21582"/>
    <w:rsid w:val="00F21C30"/>
    <w:rsid w:val="00F2219D"/>
    <w:rsid w:val="00F2294B"/>
    <w:rsid w:val="00F22AB6"/>
    <w:rsid w:val="00F237BA"/>
    <w:rsid w:val="00F23F38"/>
    <w:rsid w:val="00F2641A"/>
    <w:rsid w:val="00F264DD"/>
    <w:rsid w:val="00F26D66"/>
    <w:rsid w:val="00F279AB"/>
    <w:rsid w:val="00F30B7F"/>
    <w:rsid w:val="00F3100A"/>
    <w:rsid w:val="00F344CD"/>
    <w:rsid w:val="00F35271"/>
    <w:rsid w:val="00F35346"/>
    <w:rsid w:val="00F36FE4"/>
    <w:rsid w:val="00F3775C"/>
    <w:rsid w:val="00F37ABF"/>
    <w:rsid w:val="00F37E04"/>
    <w:rsid w:val="00F400C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4137"/>
    <w:rsid w:val="00F56967"/>
    <w:rsid w:val="00F578B1"/>
    <w:rsid w:val="00F605A9"/>
    <w:rsid w:val="00F613D4"/>
    <w:rsid w:val="00F6172A"/>
    <w:rsid w:val="00F62782"/>
    <w:rsid w:val="00F62A7B"/>
    <w:rsid w:val="00F638F4"/>
    <w:rsid w:val="00F63BB3"/>
    <w:rsid w:val="00F70B4B"/>
    <w:rsid w:val="00F70FD7"/>
    <w:rsid w:val="00F7176B"/>
    <w:rsid w:val="00F71B2A"/>
    <w:rsid w:val="00F73CEF"/>
    <w:rsid w:val="00F7530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6C0"/>
    <w:rsid w:val="00F90BF3"/>
    <w:rsid w:val="00F91844"/>
    <w:rsid w:val="00F94EAA"/>
    <w:rsid w:val="00F94FF1"/>
    <w:rsid w:val="00F954D4"/>
    <w:rsid w:val="00F9647A"/>
    <w:rsid w:val="00F97541"/>
    <w:rsid w:val="00F97718"/>
    <w:rsid w:val="00F97F35"/>
    <w:rsid w:val="00FA3608"/>
    <w:rsid w:val="00FA4BD8"/>
    <w:rsid w:val="00FA6066"/>
    <w:rsid w:val="00FB0C21"/>
    <w:rsid w:val="00FB15E4"/>
    <w:rsid w:val="00FB22C2"/>
    <w:rsid w:val="00FB32EF"/>
    <w:rsid w:val="00FB4478"/>
    <w:rsid w:val="00FB4648"/>
    <w:rsid w:val="00FB4B7A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56CC"/>
    <w:rsid w:val="00FC5A12"/>
    <w:rsid w:val="00FC5A9F"/>
    <w:rsid w:val="00FC6A65"/>
    <w:rsid w:val="00FC7390"/>
    <w:rsid w:val="00FD0A1B"/>
    <w:rsid w:val="00FD1CD9"/>
    <w:rsid w:val="00FD1EA6"/>
    <w:rsid w:val="00FD1FE3"/>
    <w:rsid w:val="00FD274F"/>
    <w:rsid w:val="00FD313A"/>
    <w:rsid w:val="00FD320C"/>
    <w:rsid w:val="00FD334C"/>
    <w:rsid w:val="00FD39CA"/>
    <w:rsid w:val="00FD3C10"/>
    <w:rsid w:val="00FD3E27"/>
    <w:rsid w:val="00FD3EC3"/>
    <w:rsid w:val="00FD64DE"/>
    <w:rsid w:val="00FD673C"/>
    <w:rsid w:val="00FD73F5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772B"/>
    <w:rsid w:val="00FF0D1D"/>
    <w:rsid w:val="00FF22DE"/>
    <w:rsid w:val="00FF2889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suppressAutoHyphens/>
      <w:spacing w:before="280" w:after="30" w:line="240" w:lineRule="auto"/>
      <w:ind w:left="1440" w:hanging="360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c">
    <w:name w:val="Текст выноски Знак"/>
    <w:basedOn w:val="a1"/>
    <w:link w:val="ad"/>
    <w:uiPriority w:val="99"/>
    <w:semiHidden/>
    <w:locked/>
    <w:rsid w:val="00FD0A1B"/>
    <w:rPr>
      <w:rFonts w:ascii="Tahoma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rsid w:val="00FD0A1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basedOn w:val="a1"/>
    <w:link w:val="ad"/>
    <w:uiPriority w:val="99"/>
    <w:semiHidden/>
    <w:rsid w:val="007C326B"/>
    <w:rPr>
      <w:rFonts w:ascii="Times New Roman" w:hAnsi="Times New Roman"/>
      <w:sz w:val="0"/>
      <w:szCs w:val="0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uiPriority w:val="99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customStyle="1" w:styleId="12">
    <w:name w:val="1"/>
    <w:basedOn w:val="a"/>
    <w:uiPriority w:val="99"/>
    <w:rsid w:val="002E5C0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FontStyle77">
    <w:name w:val="Font Style77"/>
    <w:basedOn w:val="a1"/>
    <w:uiPriority w:val="99"/>
    <w:rsid w:val="00E365EF"/>
    <w:rPr>
      <w:rFonts w:ascii="Times New Roman" w:hAnsi="Times New Roman" w:cs="Times New Roman"/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rsid w:val="00F264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styleId="af4">
    <w:name w:val="Hyperlink"/>
    <w:basedOn w:val="a1"/>
    <w:uiPriority w:val="99"/>
    <w:rsid w:val="00F2641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64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dc:description/>
  <cp:lastModifiedBy>mash</cp:lastModifiedBy>
  <cp:revision>20</cp:revision>
  <cp:lastPrinted>2016-12-15T10:36:00Z</cp:lastPrinted>
  <dcterms:created xsi:type="dcterms:W3CDTF">2016-08-18T07:08:00Z</dcterms:created>
  <dcterms:modified xsi:type="dcterms:W3CDTF">2016-12-29T05:53:00Z</dcterms:modified>
</cp:coreProperties>
</file>